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A3A5C" w14:textId="77777777" w:rsidR="00C22D39" w:rsidRPr="00E9217E" w:rsidRDefault="00C22D39" w:rsidP="00E9217E">
      <w:pPr>
        <w:pStyle w:val="NormalnyWeb"/>
        <w:jc w:val="right"/>
        <w:rPr>
          <w:b/>
          <w:bCs/>
          <w:spacing w:val="4"/>
          <w:sz w:val="20"/>
        </w:rPr>
      </w:pPr>
      <w:r w:rsidRPr="00C22D39">
        <w:rPr>
          <w:b/>
          <w:bCs/>
          <w:spacing w:val="4"/>
          <w:sz w:val="20"/>
        </w:rPr>
        <w:t>Załącznik nr 3 do SWZ</w:t>
      </w:r>
    </w:p>
    <w:p w14:paraId="42FD8B4D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14:paraId="13D5E570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14:paraId="0FCFB2B6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………………………………………………………</w:t>
      </w:r>
    </w:p>
    <w:p w14:paraId="2E07AC5C" w14:textId="77777777" w:rsidR="00C22D39" w:rsidRPr="00C22D39" w:rsidRDefault="00C22D39" w:rsidP="00C22D39">
      <w:pPr>
        <w:spacing w:line="276" w:lineRule="auto"/>
        <w:ind w:right="4528"/>
        <w:jc w:val="center"/>
        <w:rPr>
          <w:i/>
          <w:sz w:val="20"/>
        </w:rPr>
      </w:pPr>
      <w:r w:rsidRPr="00C22D39">
        <w:rPr>
          <w:i/>
          <w:sz w:val="20"/>
        </w:rPr>
        <w:t xml:space="preserve"> (</w:t>
      </w:r>
      <w:proofErr w:type="spellStart"/>
      <w:r w:rsidRPr="00C22D39">
        <w:rPr>
          <w:i/>
          <w:sz w:val="20"/>
        </w:rPr>
        <w:t>pełna</w:t>
      </w:r>
      <w:proofErr w:type="spellEnd"/>
      <w:r w:rsidRPr="00C22D39">
        <w:rPr>
          <w:i/>
          <w:sz w:val="20"/>
        </w:rPr>
        <w:t xml:space="preserve"> </w:t>
      </w:r>
      <w:proofErr w:type="spellStart"/>
      <w:r w:rsidRPr="00C22D39">
        <w:rPr>
          <w:i/>
          <w:sz w:val="20"/>
        </w:rPr>
        <w:t>nazwa</w:t>
      </w:r>
      <w:proofErr w:type="spellEnd"/>
      <w:r w:rsidRPr="00C22D39">
        <w:rPr>
          <w:i/>
          <w:sz w:val="20"/>
        </w:rPr>
        <w:t>/</w:t>
      </w:r>
      <w:proofErr w:type="spellStart"/>
      <w:r w:rsidRPr="00C22D39">
        <w:rPr>
          <w:i/>
          <w:sz w:val="20"/>
        </w:rPr>
        <w:t>firma</w:t>
      </w:r>
      <w:proofErr w:type="spellEnd"/>
      <w:r w:rsidRPr="00C22D39">
        <w:rPr>
          <w:i/>
          <w:sz w:val="20"/>
        </w:rPr>
        <w:t xml:space="preserve">, </w:t>
      </w:r>
      <w:proofErr w:type="spellStart"/>
      <w:r w:rsidRPr="00C22D39">
        <w:rPr>
          <w:i/>
          <w:sz w:val="20"/>
        </w:rPr>
        <w:t>adres</w:t>
      </w:r>
      <w:proofErr w:type="spellEnd"/>
      <w:r w:rsidRPr="00C22D39">
        <w:rPr>
          <w:i/>
          <w:sz w:val="20"/>
        </w:rPr>
        <w:t xml:space="preserve">, w </w:t>
      </w:r>
      <w:proofErr w:type="spellStart"/>
      <w:r w:rsidRPr="00C22D39">
        <w:rPr>
          <w:i/>
          <w:sz w:val="20"/>
        </w:rPr>
        <w:t>zależności</w:t>
      </w:r>
      <w:proofErr w:type="spellEnd"/>
      <w:r w:rsidRPr="00C22D39">
        <w:rPr>
          <w:i/>
          <w:sz w:val="20"/>
        </w:rPr>
        <w:t xml:space="preserve"> od </w:t>
      </w:r>
      <w:proofErr w:type="spellStart"/>
      <w:r w:rsidRPr="00C22D39">
        <w:rPr>
          <w:i/>
          <w:sz w:val="20"/>
        </w:rPr>
        <w:t>podmiotu</w:t>
      </w:r>
      <w:proofErr w:type="spellEnd"/>
      <w:r w:rsidRPr="00C22D39">
        <w:rPr>
          <w:i/>
          <w:sz w:val="20"/>
        </w:rPr>
        <w:t>: NIP/PESEL, KRS/CEIDG)</w:t>
      </w:r>
    </w:p>
    <w:p w14:paraId="776C20C2" w14:textId="77777777" w:rsidR="00C22D39" w:rsidRPr="00C22D39" w:rsidRDefault="00C22D39" w:rsidP="00C22D39">
      <w:pPr>
        <w:spacing w:line="276" w:lineRule="auto"/>
        <w:rPr>
          <w:sz w:val="22"/>
          <w:u w:val="single"/>
        </w:rPr>
      </w:pPr>
      <w:proofErr w:type="spellStart"/>
      <w:r w:rsidRPr="00C22D39">
        <w:rPr>
          <w:sz w:val="22"/>
          <w:u w:val="single"/>
        </w:rPr>
        <w:t>reprezentowany</w:t>
      </w:r>
      <w:proofErr w:type="spellEnd"/>
      <w:r w:rsidRPr="00C22D39">
        <w:rPr>
          <w:sz w:val="22"/>
          <w:u w:val="single"/>
        </w:rPr>
        <w:t xml:space="preserve"> </w:t>
      </w:r>
      <w:proofErr w:type="spellStart"/>
      <w:r w:rsidRPr="00C22D39">
        <w:rPr>
          <w:sz w:val="22"/>
          <w:u w:val="single"/>
        </w:rPr>
        <w:t>przez</w:t>
      </w:r>
      <w:proofErr w:type="spellEnd"/>
      <w:r w:rsidRPr="00C22D39">
        <w:rPr>
          <w:sz w:val="22"/>
          <w:u w:val="single"/>
        </w:rPr>
        <w:t>:</w:t>
      </w:r>
    </w:p>
    <w:p w14:paraId="0A319C6E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14:paraId="2C4AD572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14:paraId="4DEB33B4" w14:textId="77777777"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………………………………………………………</w:t>
      </w:r>
    </w:p>
    <w:p w14:paraId="532B708F" w14:textId="77777777" w:rsidR="00C22D39" w:rsidRDefault="00C22D39" w:rsidP="00C22D39">
      <w:pPr>
        <w:spacing w:line="276" w:lineRule="auto"/>
        <w:rPr>
          <w:i/>
          <w:sz w:val="20"/>
        </w:rPr>
      </w:pPr>
      <w:r w:rsidRPr="00C22D39">
        <w:rPr>
          <w:i/>
          <w:sz w:val="20"/>
        </w:rPr>
        <w:t xml:space="preserve"> (</w:t>
      </w:r>
      <w:proofErr w:type="spellStart"/>
      <w:r w:rsidRPr="00C22D39">
        <w:rPr>
          <w:i/>
          <w:sz w:val="20"/>
        </w:rPr>
        <w:t>imię</w:t>
      </w:r>
      <w:proofErr w:type="spellEnd"/>
      <w:r w:rsidRPr="00C22D39">
        <w:rPr>
          <w:i/>
          <w:sz w:val="20"/>
        </w:rPr>
        <w:t xml:space="preserve">, </w:t>
      </w:r>
      <w:proofErr w:type="spellStart"/>
      <w:r w:rsidRPr="00C22D39">
        <w:rPr>
          <w:i/>
          <w:sz w:val="20"/>
        </w:rPr>
        <w:t>nazwisko</w:t>
      </w:r>
      <w:proofErr w:type="spellEnd"/>
      <w:r w:rsidRPr="00C22D39">
        <w:rPr>
          <w:i/>
          <w:sz w:val="20"/>
        </w:rPr>
        <w:t xml:space="preserve">, </w:t>
      </w:r>
      <w:proofErr w:type="spellStart"/>
      <w:r w:rsidRPr="00C22D39">
        <w:rPr>
          <w:i/>
          <w:sz w:val="20"/>
        </w:rPr>
        <w:t>stanowisko</w:t>
      </w:r>
      <w:proofErr w:type="spellEnd"/>
      <w:r w:rsidRPr="00C22D39">
        <w:rPr>
          <w:i/>
          <w:sz w:val="20"/>
        </w:rPr>
        <w:t>/</w:t>
      </w:r>
      <w:proofErr w:type="spellStart"/>
      <w:r w:rsidRPr="00C22D39">
        <w:rPr>
          <w:i/>
          <w:sz w:val="20"/>
        </w:rPr>
        <w:t>podstawa</w:t>
      </w:r>
      <w:proofErr w:type="spellEnd"/>
      <w:r w:rsidRPr="00C22D39">
        <w:rPr>
          <w:i/>
          <w:sz w:val="20"/>
        </w:rPr>
        <w:t xml:space="preserve"> do </w:t>
      </w:r>
      <w:proofErr w:type="spellStart"/>
      <w:r w:rsidRPr="00C22D39">
        <w:rPr>
          <w:i/>
          <w:sz w:val="20"/>
        </w:rPr>
        <w:t>reprezentacji</w:t>
      </w:r>
      <w:proofErr w:type="spellEnd"/>
      <w:r w:rsidRPr="00C22D39">
        <w:rPr>
          <w:i/>
          <w:sz w:val="20"/>
        </w:rPr>
        <w:t>)</w:t>
      </w:r>
    </w:p>
    <w:p w14:paraId="4489F491" w14:textId="77777777" w:rsidR="00112E24" w:rsidRPr="00C22D39" w:rsidRDefault="00112E24" w:rsidP="00C22D39">
      <w:pPr>
        <w:spacing w:line="276" w:lineRule="auto"/>
        <w:rPr>
          <w:b/>
          <w:sz w:val="20"/>
        </w:rPr>
      </w:pPr>
    </w:p>
    <w:p w14:paraId="7B78379D" w14:textId="77777777"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proofErr w:type="spellStart"/>
      <w:r w:rsidRPr="00C22D39">
        <w:rPr>
          <w:b/>
          <w:szCs w:val="21"/>
          <w:u w:val="single"/>
        </w:rPr>
        <w:t>Zamawiający</w:t>
      </w:r>
      <w:proofErr w:type="spellEnd"/>
      <w:r w:rsidRPr="00C22D39">
        <w:rPr>
          <w:b/>
          <w:szCs w:val="21"/>
          <w:u w:val="single"/>
        </w:rPr>
        <w:t>:</w:t>
      </w:r>
    </w:p>
    <w:p w14:paraId="4DFA732D" w14:textId="77777777"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proofErr w:type="spellStart"/>
      <w:r w:rsidRPr="00C22D39">
        <w:rPr>
          <w:b/>
          <w:szCs w:val="21"/>
        </w:rPr>
        <w:t>Gmina</w:t>
      </w:r>
      <w:proofErr w:type="spellEnd"/>
      <w:r w:rsidRPr="00C22D39">
        <w:rPr>
          <w:b/>
          <w:szCs w:val="21"/>
        </w:rPr>
        <w:t xml:space="preserve"> Cieszanów</w:t>
      </w:r>
    </w:p>
    <w:p w14:paraId="1C2169FB" w14:textId="77777777"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r w:rsidRPr="00C22D39">
        <w:rPr>
          <w:b/>
          <w:szCs w:val="21"/>
        </w:rPr>
        <w:t>ul. Rynek 1</w:t>
      </w:r>
    </w:p>
    <w:p w14:paraId="48EB737C" w14:textId="77777777"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r w:rsidRPr="00C22D39">
        <w:rPr>
          <w:b/>
          <w:szCs w:val="21"/>
        </w:rPr>
        <w:t>37-611 Cieszanów</w:t>
      </w:r>
    </w:p>
    <w:p w14:paraId="0BBA49D2" w14:textId="77777777" w:rsidR="007A3547" w:rsidRDefault="007A3547" w:rsidP="00CB7739">
      <w:pPr>
        <w:spacing w:line="271" w:lineRule="auto"/>
        <w:jc w:val="right"/>
        <w:rPr>
          <w:i/>
          <w:sz w:val="22"/>
          <w:szCs w:val="22"/>
          <w:lang w:val="pl-PL"/>
        </w:rPr>
      </w:pPr>
    </w:p>
    <w:p w14:paraId="04AEB4BD" w14:textId="77777777" w:rsidR="00162C4C" w:rsidRPr="00C22D39" w:rsidRDefault="00162C4C" w:rsidP="00CB7739">
      <w:pPr>
        <w:spacing w:line="271" w:lineRule="auto"/>
        <w:jc w:val="right"/>
        <w:rPr>
          <w:i/>
          <w:sz w:val="22"/>
          <w:szCs w:val="22"/>
          <w:lang w:val="pl-PL"/>
        </w:rPr>
      </w:pPr>
    </w:p>
    <w:p w14:paraId="3D587A05" w14:textId="77777777" w:rsidR="00C22D39" w:rsidRPr="00C82738" w:rsidRDefault="00C22D39" w:rsidP="00C22D39">
      <w:pPr>
        <w:autoSpaceDE w:val="0"/>
        <w:autoSpaceDN w:val="0"/>
        <w:adjustRightInd w:val="0"/>
        <w:spacing w:line="271" w:lineRule="auto"/>
        <w:jc w:val="center"/>
        <w:rPr>
          <w:rFonts w:eastAsia="Verdana,Bold"/>
          <w:b/>
          <w:bCs/>
          <w:szCs w:val="22"/>
          <w:u w:val="single"/>
          <w:lang w:val="pl-PL"/>
        </w:rPr>
      </w:pPr>
      <w:r w:rsidRPr="00C82738">
        <w:rPr>
          <w:rFonts w:eastAsia="Verdana,Bold"/>
          <w:b/>
          <w:bCs/>
          <w:szCs w:val="22"/>
          <w:u w:val="single"/>
          <w:lang w:val="pl-PL"/>
        </w:rPr>
        <w:t>ZOBOWIĄZANIE PODMIOTU TRZECIEGO</w:t>
      </w:r>
    </w:p>
    <w:p w14:paraId="064DF6F9" w14:textId="77777777" w:rsidR="002803A4" w:rsidRPr="00C82738" w:rsidRDefault="00C22D39" w:rsidP="00C22D39">
      <w:pPr>
        <w:autoSpaceDE w:val="0"/>
        <w:autoSpaceDN w:val="0"/>
        <w:adjustRightInd w:val="0"/>
        <w:spacing w:line="271" w:lineRule="auto"/>
        <w:jc w:val="both"/>
        <w:rPr>
          <w:rFonts w:eastAsia="Verdana,Bold"/>
          <w:b/>
          <w:bCs/>
          <w:szCs w:val="22"/>
          <w:lang w:val="pl-PL"/>
        </w:rPr>
      </w:pPr>
      <w:r w:rsidRPr="00C82738">
        <w:rPr>
          <w:rFonts w:eastAsia="Verdana,Bold"/>
          <w:b/>
          <w:bCs/>
          <w:szCs w:val="22"/>
          <w:lang w:val="pl-PL"/>
        </w:rPr>
        <w:t>do oddania do dyspozycji Wykonawcy niezbędnych zasobów na okres korzystania z nich przy wykonywaniu zamówienia</w:t>
      </w:r>
    </w:p>
    <w:p w14:paraId="78086A2C" w14:textId="77777777" w:rsidR="00C22D39" w:rsidRPr="00C22D39" w:rsidRDefault="00C22D39" w:rsidP="00C22D39">
      <w:pPr>
        <w:autoSpaceDE w:val="0"/>
        <w:autoSpaceDN w:val="0"/>
        <w:adjustRightInd w:val="0"/>
        <w:spacing w:line="271" w:lineRule="auto"/>
        <w:jc w:val="both"/>
        <w:rPr>
          <w:rFonts w:eastAsia="Verdana,Bold"/>
          <w:b/>
          <w:bCs/>
          <w:sz w:val="22"/>
          <w:szCs w:val="22"/>
          <w:lang w:val="pl-PL"/>
        </w:rPr>
      </w:pPr>
    </w:p>
    <w:p w14:paraId="75DE1144" w14:textId="77777777" w:rsidR="00854B85" w:rsidRDefault="002803A4" w:rsidP="00CB7739">
      <w:pPr>
        <w:autoSpaceDE w:val="0"/>
        <w:autoSpaceDN w:val="0"/>
        <w:adjustRightInd w:val="0"/>
        <w:spacing w:line="271" w:lineRule="auto"/>
        <w:rPr>
          <w:rFonts w:eastAsia="Verdana,Bold"/>
          <w:b/>
          <w:bCs/>
          <w:sz w:val="22"/>
          <w:szCs w:val="22"/>
          <w:lang w:val="pl-PL"/>
        </w:rPr>
      </w:pPr>
      <w:r w:rsidRPr="00C22D39">
        <w:rPr>
          <w:rFonts w:eastAsia="Verdana,Bold"/>
          <w:bCs/>
          <w:sz w:val="22"/>
          <w:szCs w:val="22"/>
          <w:lang w:val="pl-PL"/>
        </w:rPr>
        <w:t>W imieniu:</w:t>
      </w:r>
      <w:r w:rsidRPr="00C22D39">
        <w:rPr>
          <w:rFonts w:eastAsia="Verdana,Bold"/>
          <w:b/>
          <w:bCs/>
          <w:sz w:val="22"/>
          <w:szCs w:val="22"/>
          <w:lang w:val="pl-PL"/>
        </w:rPr>
        <w:t xml:space="preserve"> </w:t>
      </w:r>
    </w:p>
    <w:p w14:paraId="6349647F" w14:textId="77777777" w:rsidR="00112E24" w:rsidRPr="00C22D39" w:rsidRDefault="00112E24" w:rsidP="00CB7739">
      <w:pPr>
        <w:autoSpaceDE w:val="0"/>
        <w:autoSpaceDN w:val="0"/>
        <w:adjustRightInd w:val="0"/>
        <w:spacing w:line="271" w:lineRule="auto"/>
        <w:rPr>
          <w:rFonts w:eastAsia="Verdana,Bold"/>
          <w:b/>
          <w:bCs/>
          <w:sz w:val="22"/>
          <w:szCs w:val="22"/>
          <w:lang w:val="pl-PL"/>
        </w:rPr>
      </w:pPr>
    </w:p>
    <w:p w14:paraId="11A153A7" w14:textId="77777777" w:rsidR="00AC4D34" w:rsidRPr="00AC4D34" w:rsidRDefault="00AC4D34" w:rsidP="00AC4D34">
      <w:r w:rsidRPr="00AC4D34">
        <w:t>………………………………………………………………………………………………</w:t>
      </w:r>
      <w:r>
        <w:t>..</w:t>
      </w:r>
      <w:r w:rsidRPr="00AC4D34">
        <w:t>.</w:t>
      </w:r>
    </w:p>
    <w:p w14:paraId="7512D647" w14:textId="77777777" w:rsidR="00AC4D34" w:rsidRDefault="00AC4D34" w:rsidP="00AC4D34">
      <w:pPr>
        <w:spacing w:line="480" w:lineRule="auto"/>
        <w:jc w:val="center"/>
        <w:rPr>
          <w:b/>
        </w:rPr>
      </w:pPr>
      <w:r w:rsidRPr="0041790F">
        <w:rPr>
          <w:sz w:val="20"/>
          <w:szCs w:val="20"/>
        </w:rPr>
        <w:t>(</w:t>
      </w:r>
      <w:proofErr w:type="spellStart"/>
      <w:r w:rsidRPr="0041790F">
        <w:rPr>
          <w:sz w:val="20"/>
          <w:szCs w:val="20"/>
        </w:rPr>
        <w:t>nazwa</w:t>
      </w:r>
      <w:proofErr w:type="spellEnd"/>
      <w:r w:rsidRPr="0041790F">
        <w:rPr>
          <w:sz w:val="20"/>
          <w:szCs w:val="20"/>
        </w:rPr>
        <w:t xml:space="preserve"> </w:t>
      </w:r>
      <w:proofErr w:type="spellStart"/>
      <w:r w:rsidRPr="0041790F">
        <w:rPr>
          <w:sz w:val="20"/>
          <w:szCs w:val="20"/>
        </w:rPr>
        <w:t>podmiotu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udostępniającego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zasoby</w:t>
      </w:r>
      <w:proofErr w:type="spellEnd"/>
      <w:r w:rsidRPr="0041790F">
        <w:rPr>
          <w:sz w:val="20"/>
          <w:szCs w:val="20"/>
        </w:rPr>
        <w:t>)</w:t>
      </w:r>
    </w:p>
    <w:p w14:paraId="6EB34CDD" w14:textId="77777777" w:rsidR="00AC4D34" w:rsidRPr="00AC4D34" w:rsidRDefault="00AC4D34" w:rsidP="00AC4D34">
      <w:r w:rsidRPr="00AC4D34">
        <w:t>…………………………………………………………………………………………………</w:t>
      </w:r>
    </w:p>
    <w:p w14:paraId="6F98A9DA" w14:textId="77777777" w:rsidR="002803A4" w:rsidRPr="00AC4D34" w:rsidRDefault="00AC4D34" w:rsidP="00AC4D34">
      <w:pPr>
        <w:spacing w:line="480" w:lineRule="auto"/>
        <w:jc w:val="center"/>
        <w:rPr>
          <w:sz w:val="20"/>
          <w:szCs w:val="20"/>
        </w:rPr>
      </w:pPr>
      <w:r w:rsidRPr="0041790F">
        <w:rPr>
          <w:sz w:val="20"/>
          <w:szCs w:val="20"/>
        </w:rPr>
        <w:t>(</w:t>
      </w:r>
      <w:proofErr w:type="spellStart"/>
      <w:r w:rsidRPr="0041790F">
        <w:rPr>
          <w:sz w:val="20"/>
          <w:szCs w:val="20"/>
        </w:rPr>
        <w:t>adres</w:t>
      </w:r>
      <w:proofErr w:type="spellEnd"/>
      <w:r w:rsidRPr="007D4705">
        <w:rPr>
          <w:sz w:val="20"/>
          <w:szCs w:val="20"/>
        </w:rPr>
        <w:t xml:space="preserve"> </w:t>
      </w:r>
      <w:proofErr w:type="spellStart"/>
      <w:r w:rsidRPr="0041790F">
        <w:rPr>
          <w:sz w:val="20"/>
          <w:szCs w:val="20"/>
        </w:rPr>
        <w:t>podmiotu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udostępniającego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zasoby</w:t>
      </w:r>
      <w:proofErr w:type="spellEnd"/>
      <w:r w:rsidRPr="0041790F">
        <w:rPr>
          <w:sz w:val="20"/>
          <w:szCs w:val="20"/>
        </w:rPr>
        <w:t>)</w:t>
      </w:r>
    </w:p>
    <w:p w14:paraId="4EB8FBDE" w14:textId="77777777" w:rsidR="006A0A40" w:rsidRDefault="006A0A40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29A34E3D" w14:textId="77777777" w:rsidR="00162C4C" w:rsidRPr="00C22D39" w:rsidRDefault="00162C4C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78FD44C9" w14:textId="77777777" w:rsidR="002803A4" w:rsidRDefault="002803A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Zobowiązuję się do oddania swoich zasobów</w:t>
      </w:r>
      <w:r w:rsidR="00AC4D34" w:rsidRPr="00AC4D34">
        <w:rPr>
          <w:rFonts w:eastAsia="Verdana,Italic"/>
          <w:sz w:val="22"/>
          <w:szCs w:val="22"/>
          <w:lang w:val="pl-PL"/>
        </w:rPr>
        <w:t xml:space="preserve"> </w:t>
      </w:r>
      <w:r w:rsidR="00AC4D34" w:rsidRPr="00C22D39">
        <w:rPr>
          <w:rFonts w:eastAsia="Verdana,Italic"/>
          <w:sz w:val="22"/>
          <w:szCs w:val="22"/>
          <w:lang w:val="pl-PL"/>
        </w:rPr>
        <w:t>następującym zakresie</w:t>
      </w:r>
      <w:r w:rsidR="00AC4D34">
        <w:rPr>
          <w:rFonts w:eastAsia="Verdana,Italic"/>
          <w:sz w:val="22"/>
          <w:szCs w:val="22"/>
          <w:lang w:val="pl-PL"/>
        </w:rPr>
        <w:t>:</w:t>
      </w:r>
    </w:p>
    <w:p w14:paraId="2744CFED" w14:textId="77777777" w:rsidR="00112E24" w:rsidRPr="00C22D39" w:rsidRDefault="00112E2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15E98926" w14:textId="77777777" w:rsidR="002803A4" w:rsidRPr="00C22D39" w:rsidRDefault="00854B85" w:rsidP="00854B85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B3F264F" w14:textId="77777777" w:rsidR="002803A4" w:rsidRPr="00AC4D34" w:rsidRDefault="002803A4" w:rsidP="00AC4D34">
      <w:pPr>
        <w:autoSpaceDE w:val="0"/>
        <w:autoSpaceDN w:val="0"/>
        <w:adjustRightInd w:val="0"/>
        <w:spacing w:line="271" w:lineRule="auto"/>
        <w:jc w:val="center"/>
        <w:rPr>
          <w:rFonts w:eastAsia="Verdana,Italic"/>
          <w:i/>
          <w:iCs/>
          <w:sz w:val="22"/>
          <w:szCs w:val="22"/>
          <w:lang w:val="pl-PL"/>
        </w:rPr>
      </w:pPr>
      <w:r w:rsidRPr="00C22D39">
        <w:rPr>
          <w:rFonts w:eastAsia="Verdana,Italic"/>
          <w:i/>
          <w:iCs/>
          <w:sz w:val="22"/>
          <w:szCs w:val="22"/>
          <w:lang w:val="pl-PL"/>
        </w:rPr>
        <w:t>(określenie zasobu – zdolność techniczna, zdolność zawodowa)</w:t>
      </w:r>
    </w:p>
    <w:p w14:paraId="00AD84B0" w14:textId="77777777" w:rsidR="006A0A40" w:rsidRPr="00C22D39" w:rsidRDefault="006A0A40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1BC7FB34" w14:textId="77777777" w:rsidR="002803A4" w:rsidRDefault="002803A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do dyspozycji Wykonawcy:</w:t>
      </w:r>
    </w:p>
    <w:p w14:paraId="61FCB442" w14:textId="77777777" w:rsidR="00112E24" w:rsidRPr="00C22D39" w:rsidRDefault="00112E2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14:paraId="369C406D" w14:textId="77777777" w:rsidR="002803A4" w:rsidRPr="00C22D39" w:rsidRDefault="00854B85" w:rsidP="00854B85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23605BBC" w14:textId="77777777" w:rsidR="002803A4" w:rsidRPr="00AC4D34" w:rsidRDefault="002803A4" w:rsidP="00AC4D34">
      <w:pPr>
        <w:autoSpaceDE w:val="0"/>
        <w:autoSpaceDN w:val="0"/>
        <w:adjustRightInd w:val="0"/>
        <w:spacing w:line="271" w:lineRule="auto"/>
        <w:jc w:val="center"/>
        <w:rPr>
          <w:rFonts w:eastAsia="Verdana,Italic"/>
          <w:i/>
          <w:iCs/>
          <w:sz w:val="22"/>
          <w:szCs w:val="22"/>
          <w:lang w:val="pl-PL"/>
        </w:rPr>
      </w:pPr>
      <w:r w:rsidRPr="00C22D39">
        <w:rPr>
          <w:rFonts w:eastAsia="Verdana,Italic"/>
          <w:i/>
          <w:iCs/>
          <w:sz w:val="22"/>
          <w:szCs w:val="22"/>
          <w:lang w:val="pl-PL"/>
        </w:rPr>
        <w:t>(wpisać nazwę Wykonawcy)</w:t>
      </w:r>
    </w:p>
    <w:p w14:paraId="42ABEF5F" w14:textId="77777777" w:rsidR="006A0A40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</w:p>
    <w:p w14:paraId="590AF291" w14:textId="77777777" w:rsidR="00162C4C" w:rsidRPr="00C22D39" w:rsidRDefault="00162C4C" w:rsidP="00CB7739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</w:p>
    <w:p w14:paraId="14088377" w14:textId="0DD2A8FC" w:rsidR="00B17BB5" w:rsidRPr="00444F46" w:rsidRDefault="002803A4" w:rsidP="00444F46">
      <w:pPr>
        <w:jc w:val="both"/>
        <w:rPr>
          <w:b/>
          <w:bCs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 xml:space="preserve">przy wykonywaniu zamówienia </w:t>
      </w:r>
      <w:r w:rsidRPr="00C22D39">
        <w:rPr>
          <w:rFonts w:eastAsia="Verdana,Bold"/>
          <w:sz w:val="22"/>
          <w:szCs w:val="22"/>
          <w:lang w:val="pl-PL" w:eastAsia="pl-PL"/>
        </w:rPr>
        <w:t>pn.</w:t>
      </w:r>
      <w:r w:rsidRPr="00E9217E">
        <w:rPr>
          <w:rFonts w:eastAsia="Verdana,Bold"/>
          <w:sz w:val="22"/>
          <w:szCs w:val="22"/>
          <w:lang w:val="pl-PL" w:eastAsia="pl-PL"/>
        </w:rPr>
        <w:t xml:space="preserve"> </w:t>
      </w:r>
      <w:r w:rsidR="00B17BB5" w:rsidRPr="00831259">
        <w:rPr>
          <w:b/>
        </w:rPr>
        <w:t>„</w:t>
      </w:r>
      <w:r w:rsidR="008745E9" w:rsidRPr="008745E9">
        <w:t xml:space="preserve"> </w:t>
      </w:r>
      <w:r w:rsidR="008745E9" w:rsidRPr="008745E9">
        <w:rPr>
          <w:b/>
          <w:bCs/>
          <w:lang w:val="pl-PL"/>
        </w:rPr>
        <w:t>Budowa hali ogólnoużytkowej</w:t>
      </w:r>
      <w:r w:rsidR="00550CA5">
        <w:rPr>
          <w:b/>
          <w:bCs/>
          <w:lang w:val="pl-PL"/>
        </w:rPr>
        <w:t xml:space="preserve"> – etap </w:t>
      </w:r>
      <w:r w:rsidR="00B81075">
        <w:rPr>
          <w:b/>
          <w:bCs/>
          <w:lang w:val="pl-PL"/>
        </w:rPr>
        <w:t>I</w:t>
      </w:r>
      <w:r w:rsidR="00550CA5">
        <w:rPr>
          <w:b/>
          <w:bCs/>
          <w:lang w:val="pl-PL"/>
        </w:rPr>
        <w:t>I</w:t>
      </w:r>
      <w:r w:rsidR="00B17BB5" w:rsidRPr="00B41477">
        <w:rPr>
          <w:rFonts w:eastAsiaTheme="majorEastAsia"/>
          <w:b/>
        </w:rPr>
        <w:t>”</w:t>
      </w:r>
    </w:p>
    <w:p w14:paraId="25A81717" w14:textId="77777777" w:rsidR="00FC0488" w:rsidRPr="006D4C21" w:rsidRDefault="00FC0488" w:rsidP="00B17BB5">
      <w:pPr>
        <w:jc w:val="both"/>
      </w:pPr>
      <w:proofErr w:type="spellStart"/>
      <w:r w:rsidRPr="006D4C21">
        <w:t>zakres</w:t>
      </w:r>
      <w:proofErr w:type="spellEnd"/>
      <w:r w:rsidRPr="006D4C21">
        <w:t xml:space="preserve"> </w:t>
      </w:r>
      <w:proofErr w:type="spellStart"/>
      <w:r w:rsidRPr="006D4C21">
        <w:t>dostępnych</w:t>
      </w:r>
      <w:proofErr w:type="spellEnd"/>
      <w:r w:rsidRPr="006D4C21">
        <w:t xml:space="preserve"> </w:t>
      </w:r>
      <w:proofErr w:type="spellStart"/>
      <w:r w:rsidRPr="006D4C21">
        <w:t>wykonawcy</w:t>
      </w:r>
      <w:proofErr w:type="spellEnd"/>
      <w:r w:rsidRPr="006D4C21">
        <w:t xml:space="preserve"> </w:t>
      </w:r>
      <w:proofErr w:type="spellStart"/>
      <w:r w:rsidRPr="006D4C21">
        <w:t>zasobów</w:t>
      </w:r>
      <w:proofErr w:type="spellEnd"/>
      <w:r w:rsidRPr="006D4C21">
        <w:t xml:space="preserve"> </w:t>
      </w:r>
      <w:proofErr w:type="spellStart"/>
      <w:r w:rsidRPr="006D4C21">
        <w:t>podmiotu</w:t>
      </w:r>
      <w:proofErr w:type="spellEnd"/>
      <w:r w:rsidRPr="006D4C21">
        <w:t xml:space="preserve"> </w:t>
      </w:r>
      <w:proofErr w:type="spellStart"/>
      <w:r w:rsidRPr="006D4C21">
        <w:t>udostępniającego</w:t>
      </w:r>
      <w:proofErr w:type="spellEnd"/>
      <w:r w:rsidRPr="006D4C21">
        <w:t xml:space="preserve"> </w:t>
      </w:r>
      <w:proofErr w:type="spellStart"/>
      <w:r w:rsidRPr="006D4C21">
        <w:t>z</w:t>
      </w:r>
      <w:r>
        <w:t>asoby</w:t>
      </w:r>
      <w:proofErr w:type="spellEnd"/>
      <w:r>
        <w:t xml:space="preserve"> </w:t>
      </w:r>
      <w:proofErr w:type="spellStart"/>
      <w:r>
        <w:t>będzie</w:t>
      </w:r>
      <w:proofErr w:type="spellEnd"/>
      <w:r>
        <w:t xml:space="preserve"> </w:t>
      </w:r>
      <w:proofErr w:type="spellStart"/>
      <w:r>
        <w:t>następujący</w:t>
      </w:r>
      <w:proofErr w:type="spellEnd"/>
      <w:r>
        <w:t>:</w:t>
      </w:r>
    </w:p>
    <w:p w14:paraId="3C8AA34C" w14:textId="77777777" w:rsidR="00FC0488" w:rsidRPr="00FC0488" w:rsidRDefault="00FC0488" w:rsidP="00FC0488">
      <w:pPr>
        <w:spacing w:line="276" w:lineRule="auto"/>
        <w:jc w:val="both"/>
        <w:rPr>
          <w:i/>
          <w:sz w:val="20"/>
        </w:rPr>
      </w:pPr>
      <w:r>
        <w:rPr>
          <w:i/>
          <w:sz w:val="20"/>
        </w:rPr>
        <w:t>(</w:t>
      </w:r>
      <w:proofErr w:type="spellStart"/>
      <w:r w:rsidRPr="00FC0488">
        <w:rPr>
          <w:i/>
          <w:sz w:val="20"/>
        </w:rPr>
        <w:t>zdolności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techniczne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lub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zawodowe</w:t>
      </w:r>
      <w:proofErr w:type="spellEnd"/>
      <w:r w:rsidRPr="00FC0488">
        <w:rPr>
          <w:i/>
          <w:sz w:val="20"/>
        </w:rPr>
        <w:t xml:space="preserve"> w </w:t>
      </w:r>
      <w:proofErr w:type="spellStart"/>
      <w:r w:rsidRPr="00FC0488">
        <w:rPr>
          <w:i/>
          <w:sz w:val="20"/>
        </w:rPr>
        <w:t>zakresie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potwierdzenia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spełniania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warunku</w:t>
      </w:r>
      <w:proofErr w:type="spellEnd"/>
      <w:r w:rsidRPr="00FC0488">
        <w:rPr>
          <w:i/>
          <w:sz w:val="20"/>
        </w:rPr>
        <w:t xml:space="preserve"> (np. </w:t>
      </w:r>
      <w:proofErr w:type="spellStart"/>
      <w:r w:rsidRPr="00FC0488">
        <w:rPr>
          <w:i/>
          <w:sz w:val="20"/>
        </w:rPr>
        <w:t>doświadczenie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potencjał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techniczny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osoby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zdolne</w:t>
      </w:r>
      <w:proofErr w:type="spellEnd"/>
      <w:r w:rsidRPr="00FC0488">
        <w:rPr>
          <w:i/>
          <w:sz w:val="20"/>
        </w:rPr>
        <w:t xml:space="preserve"> do </w:t>
      </w:r>
      <w:proofErr w:type="spellStart"/>
      <w:r w:rsidRPr="00FC0488">
        <w:rPr>
          <w:i/>
          <w:sz w:val="20"/>
        </w:rPr>
        <w:t>wykonania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zamówienia</w:t>
      </w:r>
      <w:proofErr w:type="spellEnd"/>
      <w:r w:rsidRPr="00FC0488">
        <w:rPr>
          <w:i/>
          <w:sz w:val="20"/>
        </w:rPr>
        <w:t>),</w:t>
      </w:r>
      <w:proofErr w:type="spellStart"/>
      <w:r w:rsidRPr="00FC0488">
        <w:rPr>
          <w:i/>
          <w:sz w:val="20"/>
        </w:rPr>
        <w:t>sytuacja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finansowa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lub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ekonomiczna</w:t>
      </w:r>
      <w:proofErr w:type="spellEnd"/>
      <w:r w:rsidRPr="00FC0488">
        <w:rPr>
          <w:i/>
          <w:sz w:val="20"/>
        </w:rPr>
        <w:t xml:space="preserve"> (np. </w:t>
      </w:r>
      <w:proofErr w:type="spellStart"/>
      <w:r w:rsidRPr="00FC0488">
        <w:rPr>
          <w:i/>
          <w:sz w:val="20"/>
        </w:rPr>
        <w:t>wysokość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środków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finansowych</w:t>
      </w:r>
      <w:proofErr w:type="spellEnd"/>
      <w:r w:rsidRPr="00FC0488">
        <w:rPr>
          <w:i/>
          <w:sz w:val="20"/>
        </w:rPr>
        <w:t>)</w:t>
      </w:r>
      <w:r>
        <w:rPr>
          <w:i/>
          <w:sz w:val="20"/>
        </w:rPr>
        <w:t>)</w:t>
      </w:r>
    </w:p>
    <w:p w14:paraId="2DA78190" w14:textId="77777777" w:rsidR="00531256" w:rsidRPr="00C22D39" w:rsidRDefault="00531256" w:rsidP="00531256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lastRenderedPageBreak/>
        <w:t>……………………………………………………………………………………………………………</w:t>
      </w:r>
    </w:p>
    <w:p w14:paraId="0E223AD2" w14:textId="77777777" w:rsidR="00FC0488" w:rsidRDefault="00FC0488" w:rsidP="00FC0488">
      <w:pPr>
        <w:spacing w:line="276" w:lineRule="auto"/>
        <w:jc w:val="both"/>
        <w:rPr>
          <w:rFonts w:eastAsia="Verdana,Italic"/>
          <w:sz w:val="22"/>
          <w:szCs w:val="22"/>
          <w:lang w:val="pl-PL"/>
        </w:rPr>
      </w:pPr>
      <w:proofErr w:type="spellStart"/>
      <w:r w:rsidRPr="006D4C21">
        <w:t>sposób</w:t>
      </w:r>
      <w:proofErr w:type="spellEnd"/>
      <w:r w:rsidRPr="006D4C21">
        <w:t xml:space="preserve"> </w:t>
      </w:r>
      <w:proofErr w:type="spellStart"/>
      <w:r w:rsidRPr="006D4C21">
        <w:t>i</w:t>
      </w:r>
      <w:proofErr w:type="spellEnd"/>
      <w:r w:rsidRPr="006D4C21">
        <w:t xml:space="preserve"> </w:t>
      </w:r>
      <w:proofErr w:type="spellStart"/>
      <w:r w:rsidRPr="006D4C21">
        <w:t>okres</w:t>
      </w:r>
      <w:proofErr w:type="spellEnd"/>
      <w:r w:rsidRPr="006D4C21">
        <w:t xml:space="preserve"> </w:t>
      </w:r>
      <w:proofErr w:type="spellStart"/>
      <w:r w:rsidRPr="006D4C21">
        <w:t>udostępnienia</w:t>
      </w:r>
      <w:proofErr w:type="spellEnd"/>
      <w:r w:rsidRPr="006D4C21">
        <w:t xml:space="preserve"> </w:t>
      </w:r>
      <w:proofErr w:type="spellStart"/>
      <w:r w:rsidRPr="006D4C21">
        <w:t>wykonawcy</w:t>
      </w:r>
      <w:proofErr w:type="spellEnd"/>
      <w:r w:rsidRPr="006D4C21">
        <w:t xml:space="preserve"> </w:t>
      </w:r>
      <w:proofErr w:type="spellStart"/>
      <w:r w:rsidRPr="006D4C21">
        <w:t>i</w:t>
      </w:r>
      <w:proofErr w:type="spellEnd"/>
      <w:r w:rsidRPr="006D4C21">
        <w:t xml:space="preserve"> </w:t>
      </w:r>
      <w:proofErr w:type="spellStart"/>
      <w:r w:rsidRPr="006D4C21">
        <w:t>wykorzystania</w:t>
      </w:r>
      <w:proofErr w:type="spellEnd"/>
      <w:r w:rsidRPr="006D4C21">
        <w:t xml:space="preserve"> </w:t>
      </w:r>
      <w:proofErr w:type="spellStart"/>
      <w:r w:rsidRPr="006D4C21">
        <w:t>przez</w:t>
      </w:r>
      <w:proofErr w:type="spellEnd"/>
      <w:r w:rsidRPr="006D4C21">
        <w:t xml:space="preserve"> </w:t>
      </w:r>
      <w:proofErr w:type="spellStart"/>
      <w:r w:rsidRPr="006D4C21">
        <w:t>niego</w:t>
      </w:r>
      <w:proofErr w:type="spellEnd"/>
      <w:r w:rsidRPr="006D4C21">
        <w:t xml:space="preserve"> </w:t>
      </w:r>
      <w:proofErr w:type="spellStart"/>
      <w:r w:rsidRPr="006D4C21">
        <w:t>zasobów</w:t>
      </w:r>
      <w:proofErr w:type="spellEnd"/>
      <w:r w:rsidRPr="006D4C21">
        <w:t xml:space="preserve"> </w:t>
      </w:r>
      <w:proofErr w:type="spellStart"/>
      <w:r w:rsidRPr="006D4C21">
        <w:t>podmiotu</w:t>
      </w:r>
      <w:proofErr w:type="spellEnd"/>
      <w:r w:rsidRPr="006D4C21">
        <w:t xml:space="preserve"> </w:t>
      </w:r>
      <w:proofErr w:type="spellStart"/>
      <w:r w:rsidRPr="006D4C21">
        <w:t>udostępniającego</w:t>
      </w:r>
      <w:proofErr w:type="spellEnd"/>
      <w:r w:rsidRPr="006D4C21">
        <w:t xml:space="preserve"> </w:t>
      </w:r>
      <w:proofErr w:type="spellStart"/>
      <w:r w:rsidRPr="006D4C21">
        <w:t>te</w:t>
      </w:r>
      <w:proofErr w:type="spellEnd"/>
      <w:r w:rsidRPr="006D4C21">
        <w:t xml:space="preserve"> </w:t>
      </w:r>
      <w:proofErr w:type="spellStart"/>
      <w:r w:rsidRPr="006D4C21">
        <w:t>zasoby</w:t>
      </w:r>
      <w:proofErr w:type="spellEnd"/>
      <w:r w:rsidRPr="006D4C21">
        <w:t xml:space="preserve"> </w:t>
      </w:r>
      <w:proofErr w:type="spellStart"/>
      <w:r w:rsidRPr="006D4C21">
        <w:t>przy</w:t>
      </w:r>
      <w:proofErr w:type="spellEnd"/>
      <w:r w:rsidRPr="006D4C21">
        <w:t xml:space="preserve"> </w:t>
      </w:r>
      <w:proofErr w:type="spellStart"/>
      <w:r w:rsidRPr="006D4C21">
        <w:t>wykonywaniu</w:t>
      </w:r>
      <w:proofErr w:type="spellEnd"/>
      <w:r w:rsidRPr="006D4C21">
        <w:t xml:space="preserve"> </w:t>
      </w:r>
      <w:proofErr w:type="spellStart"/>
      <w:r w:rsidRPr="006D4C21">
        <w:t>zamówienia</w:t>
      </w:r>
      <w:proofErr w:type="spellEnd"/>
      <w:r w:rsidRPr="006D4C21">
        <w:t xml:space="preserve"> </w:t>
      </w:r>
      <w:r w:rsidRPr="00C22D39">
        <w:rPr>
          <w:rFonts w:eastAsia="Verdana,Italic"/>
          <w:sz w:val="22"/>
          <w:szCs w:val="22"/>
          <w:lang w:val="pl-PL"/>
        </w:rPr>
        <w:t>będzie następujący:</w:t>
      </w:r>
    </w:p>
    <w:p w14:paraId="52374508" w14:textId="77777777" w:rsidR="00FC0488" w:rsidRPr="00FC0488" w:rsidRDefault="00FC0488" w:rsidP="00FC0488">
      <w:pPr>
        <w:spacing w:line="276" w:lineRule="auto"/>
        <w:jc w:val="both"/>
        <w:rPr>
          <w:i/>
          <w:sz w:val="20"/>
        </w:rPr>
      </w:pPr>
      <w:r>
        <w:rPr>
          <w:i/>
          <w:sz w:val="20"/>
        </w:rPr>
        <w:t>(</w:t>
      </w:r>
      <w:r w:rsidRPr="00FC0488">
        <w:rPr>
          <w:i/>
          <w:sz w:val="20"/>
        </w:rPr>
        <w:t xml:space="preserve">np. </w:t>
      </w:r>
      <w:proofErr w:type="spellStart"/>
      <w:r w:rsidRPr="00FC0488">
        <w:rPr>
          <w:i/>
          <w:sz w:val="20"/>
        </w:rPr>
        <w:t>udostępnienie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osób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udostępnienie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koparki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udostępnienie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środków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finansowych</w:t>
      </w:r>
      <w:proofErr w:type="spellEnd"/>
      <w:r w:rsidRPr="00FC0488">
        <w:rPr>
          <w:i/>
          <w:sz w:val="20"/>
        </w:rPr>
        <w:t xml:space="preserve">, </w:t>
      </w:r>
      <w:proofErr w:type="spellStart"/>
      <w:r w:rsidRPr="00FC0488">
        <w:rPr>
          <w:i/>
          <w:sz w:val="20"/>
        </w:rPr>
        <w:t>podwykonawstwo</w:t>
      </w:r>
      <w:proofErr w:type="spellEnd"/>
      <w:r w:rsidRPr="00FC0488">
        <w:rPr>
          <w:i/>
          <w:sz w:val="20"/>
        </w:rPr>
        <w:t xml:space="preserve">, co </w:t>
      </w:r>
      <w:proofErr w:type="spellStart"/>
      <w:r w:rsidRPr="00FC0488">
        <w:rPr>
          <w:i/>
          <w:sz w:val="20"/>
        </w:rPr>
        <w:t>najmniej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na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czas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realizacji</w:t>
      </w:r>
      <w:proofErr w:type="spellEnd"/>
      <w:r w:rsidRPr="00FC0488">
        <w:rPr>
          <w:i/>
          <w:sz w:val="20"/>
        </w:rPr>
        <w:t xml:space="preserve"> </w:t>
      </w:r>
      <w:proofErr w:type="spellStart"/>
      <w:r w:rsidRPr="00FC0488">
        <w:rPr>
          <w:i/>
          <w:sz w:val="20"/>
        </w:rPr>
        <w:t>zamówie</w:t>
      </w:r>
      <w:r>
        <w:rPr>
          <w:i/>
          <w:sz w:val="20"/>
        </w:rPr>
        <w:t>nia</w:t>
      </w:r>
      <w:proofErr w:type="spellEnd"/>
      <w:r>
        <w:rPr>
          <w:i/>
          <w:sz w:val="20"/>
        </w:rPr>
        <w:t>)</w:t>
      </w:r>
    </w:p>
    <w:p w14:paraId="2D602D55" w14:textId="77777777" w:rsidR="00FC0488" w:rsidRPr="00C22D39" w:rsidRDefault="00FC0488" w:rsidP="00FC0488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DB7DF28" w14:textId="77777777" w:rsidR="00531256" w:rsidRDefault="00531256" w:rsidP="00B8323E">
      <w:pPr>
        <w:autoSpaceDE w:val="0"/>
        <w:autoSpaceDN w:val="0"/>
        <w:adjustRightInd w:val="0"/>
        <w:spacing w:line="271" w:lineRule="auto"/>
        <w:contextualSpacing/>
        <w:jc w:val="both"/>
        <w:rPr>
          <w:rFonts w:eastAsia="Verdana,Italic"/>
          <w:sz w:val="22"/>
          <w:szCs w:val="22"/>
          <w:lang w:val="pl-PL"/>
        </w:rPr>
      </w:pPr>
    </w:p>
    <w:p w14:paraId="71F8F418" w14:textId="77777777" w:rsidR="002803A4" w:rsidRDefault="00FC0488" w:rsidP="00B8323E">
      <w:pPr>
        <w:autoSpaceDE w:val="0"/>
        <w:autoSpaceDN w:val="0"/>
        <w:adjustRightInd w:val="0"/>
        <w:spacing w:line="271" w:lineRule="auto"/>
        <w:contextualSpacing/>
        <w:jc w:val="both"/>
        <w:rPr>
          <w:rFonts w:eastAsia="Verdana,Italic"/>
          <w:sz w:val="22"/>
          <w:szCs w:val="22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t>W</w:t>
      </w:r>
      <w:r w:rsidRPr="006D4C21">
        <w:t xml:space="preserve"> </w:t>
      </w:r>
      <w:proofErr w:type="spellStart"/>
      <w:r w:rsidRPr="006D4C21">
        <w:t>odniesieniu</w:t>
      </w:r>
      <w:proofErr w:type="spellEnd"/>
      <w:r w:rsidRPr="006D4C21">
        <w:t xml:space="preserve"> do </w:t>
      </w:r>
      <w:proofErr w:type="spellStart"/>
      <w:r w:rsidRPr="006D4C21">
        <w:t>warunków</w:t>
      </w:r>
      <w:proofErr w:type="spellEnd"/>
      <w:r w:rsidRPr="006D4C21">
        <w:t xml:space="preserve"> </w:t>
      </w:r>
      <w:proofErr w:type="spellStart"/>
      <w:r w:rsidRPr="006D4C21">
        <w:t>udziału</w:t>
      </w:r>
      <w:proofErr w:type="spellEnd"/>
      <w:r w:rsidRPr="006D4C21">
        <w:t xml:space="preserve"> w </w:t>
      </w:r>
      <w:proofErr w:type="spellStart"/>
      <w:r w:rsidRPr="006D4C21">
        <w:t>postępowaniu</w:t>
      </w:r>
      <w:proofErr w:type="spellEnd"/>
      <w:r w:rsidRPr="006D4C21">
        <w:t xml:space="preserve"> </w:t>
      </w:r>
      <w:proofErr w:type="spellStart"/>
      <w:r w:rsidRPr="006D4C21">
        <w:t>dotyczących</w:t>
      </w:r>
      <w:proofErr w:type="spellEnd"/>
      <w:r w:rsidRPr="006D4C21">
        <w:t xml:space="preserve"> </w:t>
      </w:r>
      <w:proofErr w:type="spellStart"/>
      <w:r w:rsidRPr="006D4C21">
        <w:t>wykształcenia</w:t>
      </w:r>
      <w:proofErr w:type="spellEnd"/>
      <w:r w:rsidRPr="006D4C21">
        <w:t xml:space="preserve">, </w:t>
      </w:r>
      <w:proofErr w:type="spellStart"/>
      <w:r w:rsidRPr="006D4C21">
        <w:t>kwalifikacji</w:t>
      </w:r>
      <w:proofErr w:type="spellEnd"/>
      <w:r w:rsidRPr="006D4C21">
        <w:t xml:space="preserve"> </w:t>
      </w:r>
      <w:proofErr w:type="spellStart"/>
      <w:r w:rsidRPr="006D4C21">
        <w:t>zawodowych</w:t>
      </w:r>
      <w:proofErr w:type="spellEnd"/>
      <w:r w:rsidRPr="006D4C21">
        <w:t xml:space="preserve"> </w:t>
      </w:r>
      <w:proofErr w:type="spellStart"/>
      <w:r w:rsidRPr="006D4C21">
        <w:t>lub</w:t>
      </w:r>
      <w:proofErr w:type="spellEnd"/>
      <w:r w:rsidRPr="006D4C21">
        <w:t xml:space="preserve"> </w:t>
      </w:r>
      <w:proofErr w:type="spellStart"/>
      <w:r w:rsidRPr="006D4C21">
        <w:t>doświadczenia</w:t>
      </w:r>
      <w:proofErr w:type="spellEnd"/>
      <w:r w:rsidRPr="006D4C21">
        <w:t xml:space="preserve">, </w:t>
      </w:r>
      <w:proofErr w:type="spellStart"/>
      <w:r w:rsidRPr="00FC0488">
        <w:rPr>
          <w:u w:val="single"/>
        </w:rPr>
        <w:t>nie</w:t>
      </w:r>
      <w:proofErr w:type="spellEnd"/>
      <w:r w:rsidRPr="00FC0488">
        <w:rPr>
          <w:u w:val="single"/>
        </w:rPr>
        <w:t xml:space="preserve"> </w:t>
      </w:r>
      <w:proofErr w:type="spellStart"/>
      <w:r w:rsidRPr="00FC0488">
        <w:rPr>
          <w:u w:val="single"/>
        </w:rPr>
        <w:t>zrealizuję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budowlanych</w:t>
      </w:r>
      <w:proofErr w:type="spellEnd"/>
      <w:r w:rsidR="007B701B">
        <w:t xml:space="preserve">, </w:t>
      </w:r>
      <w:proofErr w:type="spellStart"/>
      <w:r w:rsidR="007B701B">
        <w:t>dostaw</w:t>
      </w:r>
      <w:proofErr w:type="spellEnd"/>
      <w:r w:rsidRPr="006D4C21">
        <w:t xml:space="preserve"> </w:t>
      </w:r>
      <w:proofErr w:type="spellStart"/>
      <w:r w:rsidRPr="006D4C21">
        <w:t>lub</w:t>
      </w:r>
      <w:proofErr w:type="spellEnd"/>
      <w:r w:rsidRPr="006D4C21">
        <w:t xml:space="preserve"> </w:t>
      </w:r>
      <w:proofErr w:type="spellStart"/>
      <w:r w:rsidRPr="006D4C21">
        <w:t>usł</w:t>
      </w:r>
      <w:r>
        <w:t>ug</w:t>
      </w:r>
      <w:proofErr w:type="spellEnd"/>
      <w:r w:rsidRPr="006D4C21">
        <w:t xml:space="preserve">, </w:t>
      </w:r>
      <w:proofErr w:type="spellStart"/>
      <w:r w:rsidRPr="006D4C21">
        <w:t>których</w:t>
      </w:r>
      <w:proofErr w:type="spellEnd"/>
      <w:r w:rsidRPr="006D4C21">
        <w:t xml:space="preserve"> </w:t>
      </w:r>
      <w:proofErr w:type="spellStart"/>
      <w:r w:rsidRPr="006D4C21">
        <w:t>wskazane</w:t>
      </w:r>
      <w:proofErr w:type="spellEnd"/>
      <w:r w:rsidRPr="006D4C21">
        <w:t xml:space="preserve"> </w:t>
      </w:r>
      <w:proofErr w:type="spellStart"/>
      <w:r w:rsidRPr="006D4C21">
        <w:t>zdolności</w:t>
      </w:r>
      <w:proofErr w:type="spellEnd"/>
      <w:r w:rsidRPr="006D4C21">
        <w:t xml:space="preserve"> </w:t>
      </w:r>
      <w:proofErr w:type="spellStart"/>
      <w:r w:rsidRPr="006D4C21">
        <w:t>dotyczą</w:t>
      </w:r>
      <w:proofErr w:type="spellEnd"/>
      <w:r>
        <w:rPr>
          <w:rFonts w:eastAsia="Verdana,Italic"/>
          <w:sz w:val="22"/>
          <w:szCs w:val="22"/>
          <w:lang w:val="pl-PL"/>
        </w:rPr>
        <w:t>;</w:t>
      </w:r>
    </w:p>
    <w:p w14:paraId="76B93281" w14:textId="77777777" w:rsidR="00FC0488" w:rsidRPr="00C22D39" w:rsidRDefault="00FC0488" w:rsidP="00B8323E">
      <w:pPr>
        <w:autoSpaceDE w:val="0"/>
        <w:autoSpaceDN w:val="0"/>
        <w:adjustRightInd w:val="0"/>
        <w:spacing w:line="271" w:lineRule="auto"/>
        <w:contextualSpacing/>
        <w:jc w:val="both"/>
        <w:rPr>
          <w:rFonts w:eastAsia="Verdana,Italic"/>
          <w:sz w:val="22"/>
          <w:szCs w:val="22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t>W</w:t>
      </w:r>
      <w:r w:rsidRPr="006D4C21">
        <w:t xml:space="preserve"> </w:t>
      </w:r>
      <w:proofErr w:type="spellStart"/>
      <w:r w:rsidRPr="006D4C21">
        <w:t>odniesieniu</w:t>
      </w:r>
      <w:proofErr w:type="spellEnd"/>
      <w:r w:rsidRPr="006D4C21">
        <w:t xml:space="preserve"> do </w:t>
      </w:r>
      <w:proofErr w:type="spellStart"/>
      <w:r w:rsidRPr="006D4C21">
        <w:t>warunków</w:t>
      </w:r>
      <w:proofErr w:type="spellEnd"/>
      <w:r w:rsidRPr="006D4C21">
        <w:t xml:space="preserve"> </w:t>
      </w:r>
      <w:proofErr w:type="spellStart"/>
      <w:r w:rsidRPr="006D4C21">
        <w:t>udziału</w:t>
      </w:r>
      <w:proofErr w:type="spellEnd"/>
      <w:r w:rsidRPr="006D4C21">
        <w:t xml:space="preserve"> w </w:t>
      </w:r>
      <w:proofErr w:type="spellStart"/>
      <w:r w:rsidRPr="006D4C21">
        <w:t>postępowaniu</w:t>
      </w:r>
      <w:proofErr w:type="spellEnd"/>
      <w:r w:rsidRPr="006D4C21">
        <w:t xml:space="preserve"> </w:t>
      </w:r>
      <w:proofErr w:type="spellStart"/>
      <w:r w:rsidRPr="006D4C21">
        <w:t>dotyczących</w:t>
      </w:r>
      <w:proofErr w:type="spellEnd"/>
      <w:r w:rsidRPr="006D4C21">
        <w:t xml:space="preserve"> </w:t>
      </w:r>
      <w:proofErr w:type="spellStart"/>
      <w:r w:rsidRPr="006D4C21">
        <w:t>wykształcenia</w:t>
      </w:r>
      <w:proofErr w:type="spellEnd"/>
      <w:r w:rsidRPr="006D4C21">
        <w:t xml:space="preserve">, </w:t>
      </w:r>
      <w:proofErr w:type="spellStart"/>
      <w:r w:rsidRPr="006D4C21">
        <w:t>kwalifikacji</w:t>
      </w:r>
      <w:proofErr w:type="spellEnd"/>
      <w:r w:rsidRPr="006D4C21">
        <w:t xml:space="preserve"> </w:t>
      </w:r>
      <w:proofErr w:type="spellStart"/>
      <w:r w:rsidRPr="006D4C21">
        <w:t>zawodowych</w:t>
      </w:r>
      <w:proofErr w:type="spellEnd"/>
      <w:r w:rsidRPr="006D4C21">
        <w:t xml:space="preserve"> </w:t>
      </w:r>
      <w:proofErr w:type="spellStart"/>
      <w:r w:rsidRPr="006D4C21">
        <w:t>lub</w:t>
      </w:r>
      <w:proofErr w:type="spellEnd"/>
      <w:r w:rsidRPr="006D4C21">
        <w:t xml:space="preserve"> </w:t>
      </w:r>
      <w:proofErr w:type="spellStart"/>
      <w:r w:rsidRPr="006D4C21">
        <w:t>doświadczenia</w:t>
      </w:r>
      <w:proofErr w:type="spellEnd"/>
      <w:r w:rsidRPr="006D4C21">
        <w:t xml:space="preserve">, </w:t>
      </w:r>
      <w:proofErr w:type="spellStart"/>
      <w:r w:rsidRPr="00FC0488">
        <w:rPr>
          <w:u w:val="single"/>
        </w:rPr>
        <w:t>zrealizuję</w:t>
      </w:r>
      <w:proofErr w:type="spellEnd"/>
      <w:r>
        <w:t xml:space="preserve"> </w:t>
      </w:r>
      <w:proofErr w:type="spellStart"/>
      <w:r>
        <w:t>roboty</w:t>
      </w:r>
      <w:proofErr w:type="spellEnd"/>
      <w:r>
        <w:t xml:space="preserve"> </w:t>
      </w:r>
      <w:proofErr w:type="spellStart"/>
      <w:r>
        <w:t>budowlane</w:t>
      </w:r>
      <w:proofErr w:type="spellEnd"/>
      <w:r w:rsidR="007B701B">
        <w:t xml:space="preserve">, </w:t>
      </w:r>
      <w:proofErr w:type="spellStart"/>
      <w:r w:rsidR="007B701B">
        <w:t>dostawy</w:t>
      </w:r>
      <w:proofErr w:type="spellEnd"/>
      <w:r w:rsidRPr="006D4C21">
        <w:t xml:space="preserve"> </w:t>
      </w:r>
      <w:proofErr w:type="spellStart"/>
      <w:r w:rsidRPr="006D4C21">
        <w:t>lub</w:t>
      </w:r>
      <w:proofErr w:type="spellEnd"/>
      <w:r w:rsidRPr="006D4C21">
        <w:t xml:space="preserve"> </w:t>
      </w:r>
      <w:proofErr w:type="spellStart"/>
      <w:r w:rsidRPr="006D4C21">
        <w:t>usł</w:t>
      </w:r>
      <w:r>
        <w:t>ugi</w:t>
      </w:r>
      <w:proofErr w:type="spellEnd"/>
      <w:r w:rsidRPr="006D4C21">
        <w:t xml:space="preserve">, </w:t>
      </w:r>
      <w:proofErr w:type="spellStart"/>
      <w:r w:rsidRPr="006D4C21">
        <w:t>których</w:t>
      </w:r>
      <w:proofErr w:type="spellEnd"/>
      <w:r w:rsidRPr="006D4C21">
        <w:t xml:space="preserve"> </w:t>
      </w:r>
      <w:proofErr w:type="spellStart"/>
      <w:r w:rsidRPr="006D4C21">
        <w:t>wskazane</w:t>
      </w:r>
      <w:proofErr w:type="spellEnd"/>
      <w:r w:rsidRPr="006D4C21">
        <w:t xml:space="preserve"> </w:t>
      </w:r>
      <w:proofErr w:type="spellStart"/>
      <w:r w:rsidRPr="006D4C21">
        <w:t>zdolności</w:t>
      </w:r>
      <w:proofErr w:type="spellEnd"/>
      <w:r w:rsidRPr="006D4C21">
        <w:t xml:space="preserve"> </w:t>
      </w:r>
      <w:proofErr w:type="spellStart"/>
      <w:r w:rsidRPr="006D4C21">
        <w:t>dotyczą</w:t>
      </w:r>
      <w:proofErr w:type="spellEnd"/>
      <w:r>
        <w:t xml:space="preserve"> w </w:t>
      </w:r>
      <w:proofErr w:type="spellStart"/>
      <w:r>
        <w:t>zakresie</w:t>
      </w:r>
      <w:proofErr w:type="spellEnd"/>
      <w:r>
        <w:rPr>
          <w:rFonts w:eastAsia="Verdana,Italic"/>
          <w:sz w:val="22"/>
          <w:szCs w:val="22"/>
          <w:lang w:val="pl-PL"/>
        </w:rPr>
        <w:t>:</w:t>
      </w:r>
    </w:p>
    <w:p w14:paraId="39D36D62" w14:textId="77777777" w:rsidR="00886DC9" w:rsidRDefault="00FC0488" w:rsidP="00B8323E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  <w:r>
        <w:rPr>
          <w:rFonts w:eastAsia="Verdana,Italic"/>
          <w:sz w:val="22"/>
          <w:szCs w:val="22"/>
          <w:lang w:val="pl-PL"/>
        </w:rPr>
        <w:t>………………</w:t>
      </w:r>
      <w:r w:rsidR="002803A4"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</w:t>
      </w:r>
    </w:p>
    <w:p w14:paraId="7F181F71" w14:textId="77777777" w:rsidR="00B8323E" w:rsidRDefault="00B8323E" w:rsidP="00B8323E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</w:p>
    <w:p w14:paraId="5B7B1FE5" w14:textId="77777777" w:rsidR="00162C4C" w:rsidRPr="00B8323E" w:rsidRDefault="00162C4C" w:rsidP="00B8323E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</w:p>
    <w:p w14:paraId="1D83791F" w14:textId="77777777" w:rsidR="00162C4C" w:rsidRPr="008F4536" w:rsidRDefault="00162C4C" w:rsidP="00162C4C">
      <w:pPr>
        <w:pStyle w:val="Akapitzlist"/>
        <w:numPr>
          <w:ilvl w:val="0"/>
          <w:numId w:val="6"/>
        </w:numPr>
        <w:spacing w:line="360" w:lineRule="auto"/>
        <w:ind w:left="360"/>
        <w:jc w:val="both"/>
      </w:pPr>
      <w:proofErr w:type="spellStart"/>
      <w:r w:rsidRPr="0039444A">
        <w:rPr>
          <w:b/>
        </w:rPr>
        <w:t>Oświadczam</w:t>
      </w:r>
      <w:proofErr w:type="spellEnd"/>
      <w:r w:rsidRPr="0039444A">
        <w:rPr>
          <w:b/>
        </w:rPr>
        <w:t xml:space="preserve">, </w:t>
      </w:r>
      <w:proofErr w:type="spellStart"/>
      <w:r w:rsidRPr="0039444A">
        <w:rPr>
          <w:b/>
        </w:rPr>
        <w:t>że</w:t>
      </w:r>
      <w:proofErr w:type="spellEnd"/>
      <w:r w:rsidRPr="008C43D9">
        <w:rPr>
          <w:b/>
        </w:rPr>
        <w:t>:</w:t>
      </w:r>
      <w:r w:rsidRPr="008F4536">
        <w:rPr>
          <w:i/>
          <w:sz w:val="16"/>
          <w:szCs w:val="16"/>
        </w:rPr>
        <w:t xml:space="preserve"> 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14:paraId="57CA6770" w14:textId="77777777" w:rsidR="00162C4C" w:rsidRPr="0038762D" w:rsidRDefault="00162C4C" w:rsidP="00162C4C">
      <w:pPr>
        <w:spacing w:line="271" w:lineRule="auto"/>
        <w:ind w:left="142"/>
        <w:contextualSpacing/>
        <w:jc w:val="both"/>
        <w:rPr>
          <w:rFonts w:eastAsiaTheme="minorHAnsi"/>
        </w:rPr>
      </w:pPr>
      <w:r w:rsidRPr="008F4536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4536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8F4536">
        <w:rPr>
          <w:rFonts w:eastAsia="Calibri"/>
          <w:b/>
          <w:bCs/>
          <w:sz w:val="22"/>
          <w:szCs w:val="22"/>
        </w:rPr>
      </w:r>
      <w:r w:rsidRPr="008F4536">
        <w:rPr>
          <w:rFonts w:eastAsia="Calibri"/>
          <w:b/>
          <w:bCs/>
          <w:sz w:val="22"/>
          <w:szCs w:val="22"/>
        </w:rPr>
        <w:fldChar w:fldCharType="separate"/>
      </w:r>
      <w:r w:rsidRPr="008F4536">
        <w:rPr>
          <w:rFonts w:eastAsia="Calibri"/>
          <w:b/>
          <w:bCs/>
          <w:sz w:val="22"/>
          <w:szCs w:val="22"/>
        </w:rPr>
        <w:fldChar w:fldCharType="end"/>
      </w:r>
      <w:r w:rsidRPr="008F4536">
        <w:rPr>
          <w:rFonts w:eastAsia="Calibri"/>
          <w:b/>
          <w:bCs/>
          <w:sz w:val="22"/>
          <w:szCs w:val="22"/>
        </w:rPr>
        <w:t xml:space="preserve"> </w:t>
      </w:r>
      <w:r w:rsidRPr="008F4536">
        <w:rPr>
          <w:rFonts w:eastAsiaTheme="minorHAnsi"/>
        </w:rPr>
        <w:t xml:space="preserve">Nie </w:t>
      </w:r>
      <w:proofErr w:type="spellStart"/>
      <w:r w:rsidRPr="008F4536">
        <w:rPr>
          <w:rFonts w:eastAsiaTheme="minorHAnsi"/>
        </w:rPr>
        <w:t>podlegam</w:t>
      </w:r>
      <w:proofErr w:type="spellEnd"/>
      <w:r w:rsidRPr="008F4536">
        <w:rPr>
          <w:rFonts w:eastAsiaTheme="minorHAnsi"/>
        </w:rPr>
        <w:t xml:space="preserve"> </w:t>
      </w:r>
      <w:proofErr w:type="spellStart"/>
      <w:r w:rsidRPr="008F4536">
        <w:rPr>
          <w:rFonts w:eastAsiaTheme="minorHAnsi"/>
        </w:rPr>
        <w:t>wykluczeniu</w:t>
      </w:r>
      <w:proofErr w:type="spellEnd"/>
      <w:r w:rsidRPr="008F4536">
        <w:rPr>
          <w:rFonts w:eastAsiaTheme="minorHAnsi"/>
        </w:rPr>
        <w:t xml:space="preserve"> z </w:t>
      </w:r>
      <w:proofErr w:type="spellStart"/>
      <w:r w:rsidRPr="008F4536">
        <w:rPr>
          <w:rFonts w:eastAsiaTheme="minorHAnsi"/>
        </w:rPr>
        <w:t>postępowania</w:t>
      </w:r>
      <w:proofErr w:type="spellEnd"/>
      <w:r w:rsidRPr="0038762D">
        <w:rPr>
          <w:rFonts w:eastAsiaTheme="minorHAnsi"/>
        </w:rPr>
        <w:t xml:space="preserve"> </w:t>
      </w:r>
      <w:proofErr w:type="spellStart"/>
      <w:r w:rsidRPr="0038762D">
        <w:rPr>
          <w:rFonts w:eastAsiaTheme="minorHAnsi"/>
        </w:rPr>
        <w:t>na</w:t>
      </w:r>
      <w:proofErr w:type="spellEnd"/>
      <w:r w:rsidRPr="0038762D">
        <w:rPr>
          <w:rFonts w:eastAsiaTheme="minorHAnsi"/>
        </w:rPr>
        <w:t xml:space="preserve"> </w:t>
      </w:r>
      <w:proofErr w:type="spellStart"/>
      <w:r w:rsidRPr="0038762D">
        <w:rPr>
          <w:rFonts w:eastAsiaTheme="minorHAnsi"/>
        </w:rPr>
        <w:t>podstawie</w:t>
      </w:r>
      <w:proofErr w:type="spellEnd"/>
      <w:r w:rsidRPr="0038762D">
        <w:rPr>
          <w:rFonts w:eastAsiaTheme="minorHAnsi"/>
        </w:rPr>
        <w:t xml:space="preserve"> art. 108 </w:t>
      </w:r>
      <w:proofErr w:type="spellStart"/>
      <w:r w:rsidRPr="0038762D">
        <w:rPr>
          <w:rFonts w:eastAsiaTheme="minorHAnsi"/>
        </w:rPr>
        <w:t>ust</w:t>
      </w:r>
      <w:proofErr w:type="spellEnd"/>
      <w:r w:rsidRPr="0038762D">
        <w:rPr>
          <w:rFonts w:eastAsiaTheme="minorHAnsi"/>
        </w:rPr>
        <w:t>. 1</w:t>
      </w:r>
      <w:r w:rsidR="00782C97">
        <w:rPr>
          <w:rFonts w:eastAsiaTheme="minorHAnsi"/>
        </w:rPr>
        <w:t xml:space="preserve"> </w:t>
      </w:r>
      <w:proofErr w:type="spellStart"/>
      <w:r w:rsidR="00782C97">
        <w:rPr>
          <w:rFonts w:eastAsiaTheme="minorHAnsi"/>
        </w:rPr>
        <w:t>oraz</w:t>
      </w:r>
      <w:proofErr w:type="spellEnd"/>
      <w:r w:rsidR="00782C97">
        <w:rPr>
          <w:rFonts w:eastAsiaTheme="minorHAnsi"/>
        </w:rPr>
        <w:t xml:space="preserve"> </w:t>
      </w:r>
      <w:r w:rsidR="00782C97" w:rsidRPr="00CA576A">
        <w:t xml:space="preserve"> </w:t>
      </w:r>
      <w:r w:rsidR="00782C97" w:rsidRPr="00691527">
        <w:t xml:space="preserve">art. 109 </w:t>
      </w:r>
      <w:proofErr w:type="spellStart"/>
      <w:r w:rsidR="00782C97" w:rsidRPr="00691527">
        <w:t>ust</w:t>
      </w:r>
      <w:proofErr w:type="spellEnd"/>
      <w:r w:rsidR="00782C97" w:rsidRPr="00691527">
        <w:t xml:space="preserve"> 1 pkt 4, 5, 7-10 </w:t>
      </w:r>
      <w:proofErr w:type="spellStart"/>
      <w:r w:rsidR="00782C97" w:rsidRPr="00691527">
        <w:rPr>
          <w:rFonts w:eastAsiaTheme="minorHAnsi"/>
        </w:rPr>
        <w:t>ustawy</w:t>
      </w:r>
      <w:proofErr w:type="spellEnd"/>
      <w:r w:rsidR="00782C97" w:rsidRPr="00691527">
        <w:rPr>
          <w:rFonts w:eastAsiaTheme="minorHAnsi"/>
        </w:rPr>
        <w:t xml:space="preserve"> </w:t>
      </w:r>
      <w:proofErr w:type="spellStart"/>
      <w:r w:rsidR="00782C97" w:rsidRPr="00691527">
        <w:rPr>
          <w:rFonts w:eastAsiaTheme="minorHAnsi"/>
        </w:rPr>
        <w:t>Pzp</w:t>
      </w:r>
      <w:proofErr w:type="spellEnd"/>
      <w:r w:rsidRPr="00CA576A">
        <w:rPr>
          <w:rFonts w:eastAsiaTheme="minorHAnsi"/>
        </w:rPr>
        <w:t>.</w:t>
      </w:r>
    </w:p>
    <w:p w14:paraId="0AEF10FA" w14:textId="77777777" w:rsidR="00162C4C" w:rsidRPr="0038762D" w:rsidRDefault="00162C4C" w:rsidP="00162C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Z</w:t>
      </w:r>
      <w:r w:rsidRPr="0038762D">
        <w:rPr>
          <w:rFonts w:eastAsiaTheme="minorHAnsi"/>
          <w:lang w:val="pl-PL"/>
        </w:rPr>
        <w:t xml:space="preserve">achodzą w stosunku do mnie podstawy wykluczenia z postępowania na podstawie art. …….. 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(podać mającą zastosowanie podstawę wykluczenia spośró</w:t>
      </w:r>
      <w:r>
        <w:rPr>
          <w:rFonts w:eastAsiaTheme="minorHAnsi"/>
          <w:i/>
          <w:lang w:val="pl-PL"/>
        </w:rPr>
        <w:t>d</w:t>
      </w:r>
      <w:r w:rsidR="00782C97">
        <w:rPr>
          <w:rFonts w:eastAsiaTheme="minorHAnsi"/>
          <w:i/>
          <w:lang w:val="pl-PL"/>
        </w:rPr>
        <w:t xml:space="preserve"> wymienionych  w art. 108 ust 1 </w:t>
      </w:r>
      <w:r w:rsidR="00782C97" w:rsidRPr="00782C97">
        <w:rPr>
          <w:rFonts w:eastAsiaTheme="minorHAnsi"/>
          <w:i/>
          <w:lang w:val="pl-PL"/>
        </w:rPr>
        <w:t xml:space="preserve">lub </w:t>
      </w:r>
      <w:r w:rsidRPr="00782C97">
        <w:rPr>
          <w:rFonts w:eastAsiaTheme="minorHAnsi"/>
          <w:i/>
          <w:lang w:val="pl-PL"/>
        </w:rPr>
        <w:t xml:space="preserve"> </w:t>
      </w:r>
      <w:r w:rsidR="00782C97" w:rsidRPr="00782C97">
        <w:rPr>
          <w:rFonts w:eastAsiaTheme="minorHAnsi"/>
          <w:i/>
          <w:lang w:val="pl-PL"/>
        </w:rPr>
        <w:t>a</w:t>
      </w:r>
      <w:r w:rsidR="00782C97" w:rsidRPr="00782C97">
        <w:rPr>
          <w:i/>
        </w:rPr>
        <w:t xml:space="preserve">rt. 109 </w:t>
      </w:r>
      <w:proofErr w:type="spellStart"/>
      <w:r w:rsidR="00782C97" w:rsidRPr="00782C97">
        <w:rPr>
          <w:i/>
        </w:rPr>
        <w:t>ust</w:t>
      </w:r>
      <w:proofErr w:type="spellEnd"/>
      <w:r w:rsidR="00782C97" w:rsidRPr="00782C97">
        <w:rPr>
          <w:i/>
        </w:rPr>
        <w:t xml:space="preserve"> 1 pkt 4, 5, 7-10</w:t>
      </w:r>
      <w:r w:rsidR="00782C97" w:rsidRPr="00691527">
        <w:t xml:space="preserve"> </w:t>
      </w:r>
      <w:r w:rsidRPr="0038762D">
        <w:rPr>
          <w:rFonts w:eastAsiaTheme="minorHAnsi"/>
          <w:i/>
          <w:lang w:val="pl-PL"/>
        </w:rPr>
        <w:t xml:space="preserve">ustawy </w:t>
      </w:r>
      <w:proofErr w:type="spellStart"/>
      <w:r w:rsidRPr="0038762D">
        <w:rPr>
          <w:rFonts w:eastAsiaTheme="minorHAnsi"/>
          <w:i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).</w:t>
      </w:r>
      <w:r w:rsidRPr="0038762D">
        <w:rPr>
          <w:rFonts w:eastAsiaTheme="minorHAnsi"/>
          <w:lang w:val="pl-PL"/>
        </w:rPr>
        <w:t xml:space="preserve"> Jednocześnie oświadczam, że w związku z w/w okolicznością, na podstawie art. 110 ust. 2</w:t>
      </w:r>
      <w:r>
        <w:rPr>
          <w:rFonts w:eastAsiaTheme="minorHAnsi"/>
          <w:lang w:val="pl-PL"/>
        </w:rPr>
        <w:t xml:space="preserve"> </w:t>
      </w:r>
      <w:r w:rsidRPr="0038762D">
        <w:rPr>
          <w:rFonts w:eastAsiaTheme="minorHAnsi"/>
          <w:lang w:val="pl-PL"/>
        </w:rPr>
        <w:t xml:space="preserve">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lang w:val="pl-PL"/>
        </w:rPr>
        <w:t xml:space="preserve"> podjąłem następujące środki naprawcze:</w:t>
      </w:r>
    </w:p>
    <w:p w14:paraId="106AFFC5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  <w:r>
        <w:rPr>
          <w:rFonts w:eastAsiaTheme="minorHAnsi"/>
          <w:lang w:val="pl-PL"/>
        </w:rPr>
        <w:t>……</w:t>
      </w:r>
      <w:r w:rsidRPr="0038762D">
        <w:rPr>
          <w:rFonts w:eastAsiaTheme="minorHAnsi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eastAsiaTheme="minorHAnsi"/>
          <w:lang w:val="pl-PL"/>
        </w:rPr>
        <w:t>………</w:t>
      </w:r>
      <w:r w:rsidRPr="0038762D">
        <w:rPr>
          <w:rFonts w:eastAsiaTheme="minorHAnsi"/>
          <w:lang w:val="pl-PL"/>
        </w:rPr>
        <w:t>……………………………………………</w:t>
      </w:r>
    </w:p>
    <w:p w14:paraId="73E2DDD6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61656090" w14:textId="77777777" w:rsidR="00162C4C" w:rsidRPr="008F4536" w:rsidRDefault="00162C4C" w:rsidP="00162C4C">
      <w:pPr>
        <w:pStyle w:val="Akapitzlist"/>
        <w:numPr>
          <w:ilvl w:val="0"/>
          <w:numId w:val="6"/>
        </w:numPr>
        <w:spacing w:line="360" w:lineRule="auto"/>
        <w:ind w:left="360"/>
        <w:jc w:val="both"/>
        <w:rPr>
          <w:lang w:val="pl-PL"/>
        </w:rPr>
      </w:pPr>
      <w:proofErr w:type="spellStart"/>
      <w:r w:rsidRPr="008C43D9">
        <w:rPr>
          <w:b/>
        </w:rPr>
        <w:t>Oświadczam</w:t>
      </w:r>
      <w:proofErr w:type="spellEnd"/>
      <w:r w:rsidRPr="008C43D9">
        <w:rPr>
          <w:b/>
        </w:rPr>
        <w:t xml:space="preserve">, </w:t>
      </w:r>
      <w:proofErr w:type="spellStart"/>
      <w:r w:rsidRPr="008C43D9">
        <w:rPr>
          <w:b/>
        </w:rPr>
        <w:t>że</w:t>
      </w:r>
      <w:proofErr w:type="spellEnd"/>
      <w:r w:rsidRPr="008C43D9">
        <w:rPr>
          <w:b/>
        </w:rPr>
        <w:t>:</w:t>
      </w:r>
      <w:r w:rsidRPr="00F27644">
        <w:rPr>
          <w:rFonts w:ascii="Arial" w:hAnsi="Arial" w:cs="Arial"/>
          <w:i/>
          <w:sz w:val="16"/>
          <w:szCs w:val="16"/>
        </w:rPr>
        <w:t xml:space="preserve"> </w:t>
      </w:r>
      <w:r w:rsidRPr="008F4536">
        <w:rPr>
          <w:i/>
          <w:sz w:val="16"/>
          <w:szCs w:val="16"/>
        </w:rPr>
        <w:t>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14:paraId="09365E0A" w14:textId="77777777" w:rsidR="00162C4C" w:rsidRDefault="00162C4C" w:rsidP="00162C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S</w:t>
      </w:r>
      <w:r w:rsidRPr="0038762D">
        <w:rPr>
          <w:rFonts w:eastAsiaTheme="minorHAnsi"/>
          <w:lang w:val="pl-PL"/>
        </w:rPr>
        <w:t xml:space="preserve">pełniam warunki udziału w postępowaniu określone przez Zamawiającego w Rozdziale 7 SWZ. </w:t>
      </w:r>
    </w:p>
    <w:p w14:paraId="05C2646D" w14:textId="77777777" w:rsidR="00162C4C" w:rsidRDefault="00162C4C" w:rsidP="00162C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rPr>
          <w:rFonts w:eastAsiaTheme="minorHAnsi"/>
          <w:lang w:val="pl-PL"/>
        </w:rPr>
        <w:t>W</w:t>
      </w:r>
      <w:r w:rsidRPr="005D0FFD">
        <w:rPr>
          <w:rFonts w:eastAsiaTheme="minorHAnsi"/>
          <w:lang w:val="pl-PL"/>
        </w:rPr>
        <w:t xml:space="preserve"> celu wykazania spełniania warunków udziału w postępowaniu, określonych przez Zamawiającego w pkt. …… SWZ, polega</w:t>
      </w:r>
      <w:r>
        <w:rPr>
          <w:rFonts w:eastAsiaTheme="minorHAnsi"/>
          <w:lang w:val="pl-PL"/>
        </w:rPr>
        <w:t>m na zasobach następującego/</w:t>
      </w:r>
      <w:proofErr w:type="spellStart"/>
      <w:r>
        <w:rPr>
          <w:rFonts w:eastAsiaTheme="minorHAnsi"/>
          <w:lang w:val="pl-PL"/>
        </w:rPr>
        <w:t>ych</w:t>
      </w:r>
      <w:proofErr w:type="spellEnd"/>
      <w:r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lang w:val="pl-PL"/>
        </w:rPr>
        <w:t>podmiotu/ów:</w:t>
      </w:r>
      <w:r>
        <w:rPr>
          <w:rFonts w:eastAsiaTheme="minorHAnsi"/>
          <w:lang w:val="pl-PL"/>
        </w:rPr>
        <w:t xml:space="preserve"> …………………...……………</w:t>
      </w:r>
      <w:r w:rsidRPr="005D0FFD">
        <w:rPr>
          <w:rFonts w:eastAsiaTheme="minorHAnsi"/>
          <w:lang w:val="pl-PL"/>
        </w:rPr>
        <w:t>…………………………………….………</w:t>
      </w:r>
      <w:r>
        <w:rPr>
          <w:rFonts w:eastAsiaTheme="minorHAnsi"/>
          <w:lang w:val="pl-PL"/>
        </w:rPr>
        <w:br/>
        <w:t xml:space="preserve"> w zakresie:</w:t>
      </w:r>
      <w:r w:rsidRPr="005D0FFD">
        <w:rPr>
          <w:rFonts w:eastAsiaTheme="minorHAnsi"/>
          <w:lang w:val="pl-PL"/>
        </w:rPr>
        <w:t>……..………………………</w:t>
      </w:r>
      <w:r>
        <w:rPr>
          <w:rFonts w:eastAsiaTheme="minorHAnsi"/>
          <w:lang w:val="pl-PL"/>
        </w:rPr>
        <w:t>………….</w:t>
      </w:r>
      <w:r w:rsidRPr="005D0FFD">
        <w:rPr>
          <w:rFonts w:eastAsiaTheme="minorHAnsi"/>
          <w:lang w:val="pl-PL"/>
        </w:rPr>
        <w:t>.………………………………………</w:t>
      </w:r>
    </w:p>
    <w:p w14:paraId="0D936552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i/>
          <w:sz w:val="22"/>
          <w:lang w:val="pl-PL"/>
        </w:rPr>
      </w:pPr>
      <w:r>
        <w:rPr>
          <w:rFonts w:eastAsiaTheme="minorHAnsi"/>
          <w:lang w:val="pl-PL"/>
        </w:rPr>
        <w:t xml:space="preserve">                     </w:t>
      </w:r>
      <w:r w:rsidRPr="005D0FFD"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i/>
          <w:sz w:val="22"/>
          <w:lang w:val="pl-PL"/>
        </w:rPr>
        <w:t>(wskazać podmiot i określić odpowiedni zakres dla wskazanego podmiotu).</w:t>
      </w:r>
    </w:p>
    <w:p w14:paraId="6AA2A559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7CAE27C3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40385B47" w14:textId="77777777" w:rsidR="00162C4C" w:rsidRPr="00F752A3" w:rsidRDefault="00162C4C" w:rsidP="00162C4C">
      <w:pPr>
        <w:pStyle w:val="Akapitzlist"/>
        <w:numPr>
          <w:ilvl w:val="0"/>
          <w:numId w:val="6"/>
        </w:numPr>
        <w:ind w:left="360"/>
        <w:jc w:val="both"/>
        <w:rPr>
          <w:szCs w:val="20"/>
          <w:lang w:val="pl-PL" w:eastAsia="pl-PL"/>
        </w:rPr>
      </w:pPr>
      <w:r w:rsidRPr="0039444A">
        <w:rPr>
          <w:b/>
          <w:szCs w:val="20"/>
          <w:lang w:eastAsia="pl-PL"/>
        </w:rPr>
        <w:t xml:space="preserve">Oświadczam, </w:t>
      </w:r>
      <w:r w:rsidRPr="0039444A">
        <w:rPr>
          <w:b/>
          <w:szCs w:val="20"/>
          <w:lang w:val="pl-PL" w:eastAsia="pl-PL"/>
        </w:rPr>
        <w:t>że</w:t>
      </w:r>
      <w:r w:rsidRPr="00F752A3">
        <w:rPr>
          <w:szCs w:val="20"/>
          <w:lang w:val="pl-PL" w:eastAsia="pl-PL"/>
        </w:rPr>
        <w:t xml:space="preserve"> nie zachodzą w stosunku do mnie przesłanki wykluczenia z postępowania na podstawie art. 7 ust. 1 ustawy z dnia 13 kwietnia 2022 r. o szczególnych rozwiązaniach </w:t>
      </w:r>
      <w:r w:rsidRPr="00F752A3">
        <w:rPr>
          <w:szCs w:val="20"/>
          <w:lang w:val="pl-PL" w:eastAsia="pl-PL"/>
        </w:rPr>
        <w:lastRenderedPageBreak/>
        <w:t>w zakresie przeciwdziałania wspieraniu agresji na Ukrainę oraz służących ochronie bezpieczeństwa narodowego (Dz. U. poz. 835).</w:t>
      </w:r>
      <w:r w:rsidRPr="00F752A3">
        <w:rPr>
          <w:rStyle w:val="Odwoanieprzypisudolnego"/>
          <w:szCs w:val="20"/>
          <w:lang w:val="pl-PL" w:eastAsia="pl-PL"/>
        </w:rPr>
        <w:footnoteReference w:id="1"/>
      </w:r>
    </w:p>
    <w:p w14:paraId="4D127AF3" w14:textId="77777777" w:rsidR="00162C4C" w:rsidRPr="00162C4C" w:rsidRDefault="00162C4C" w:rsidP="00162C4C">
      <w:pPr>
        <w:spacing w:line="271" w:lineRule="auto"/>
        <w:jc w:val="both"/>
        <w:rPr>
          <w:rFonts w:eastAsiaTheme="minorHAnsi"/>
          <w:i/>
        </w:rPr>
      </w:pPr>
      <w:r w:rsidRPr="00162C4C">
        <w:rPr>
          <w:i/>
        </w:rPr>
        <w:t>.</w:t>
      </w:r>
    </w:p>
    <w:p w14:paraId="5903930B" w14:textId="77777777" w:rsidR="00162C4C" w:rsidRPr="00162C4C" w:rsidRDefault="00162C4C" w:rsidP="00162C4C">
      <w:pPr>
        <w:pStyle w:val="Tekstpodstawowy"/>
        <w:numPr>
          <w:ilvl w:val="0"/>
          <w:numId w:val="6"/>
        </w:numPr>
        <w:ind w:left="360" w:right="140"/>
        <w:jc w:val="both"/>
        <w:rPr>
          <w:rFonts w:ascii="Times New Roman" w:hAnsi="Times New Roman"/>
        </w:rPr>
      </w:pPr>
      <w:proofErr w:type="spellStart"/>
      <w:r w:rsidRPr="00162C4C">
        <w:rPr>
          <w:rFonts w:ascii="Times New Roman" w:hAnsi="Times New Roman"/>
          <w:b/>
        </w:rPr>
        <w:t>Oświadczam</w:t>
      </w:r>
      <w:proofErr w:type="spellEnd"/>
      <w:r w:rsidRPr="00162C4C">
        <w:rPr>
          <w:rFonts w:ascii="Times New Roman" w:hAnsi="Times New Roman"/>
          <w:b/>
        </w:rPr>
        <w:t xml:space="preserve">, </w:t>
      </w:r>
      <w:proofErr w:type="spellStart"/>
      <w:r w:rsidRPr="00162C4C">
        <w:rPr>
          <w:rFonts w:ascii="Times New Roman" w:hAnsi="Times New Roman"/>
          <w:b/>
        </w:rPr>
        <w:t>że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wszystkie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informacje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podane</w:t>
      </w:r>
      <w:proofErr w:type="spellEnd"/>
      <w:r w:rsidRPr="00162C4C">
        <w:rPr>
          <w:rFonts w:ascii="Times New Roman" w:hAnsi="Times New Roman"/>
        </w:rPr>
        <w:t xml:space="preserve"> w </w:t>
      </w:r>
      <w:proofErr w:type="spellStart"/>
      <w:r w:rsidRPr="00162C4C">
        <w:rPr>
          <w:rFonts w:ascii="Times New Roman" w:hAnsi="Times New Roman"/>
        </w:rPr>
        <w:t>powyższych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oświadczeniach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są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aktualne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i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zgodne</w:t>
      </w:r>
      <w:proofErr w:type="spellEnd"/>
      <w:r w:rsidRPr="00162C4C">
        <w:rPr>
          <w:rFonts w:ascii="Times New Roman" w:hAnsi="Times New Roman"/>
        </w:rPr>
        <w:t xml:space="preserve"> z </w:t>
      </w:r>
      <w:proofErr w:type="spellStart"/>
      <w:r w:rsidRPr="00162C4C">
        <w:rPr>
          <w:rFonts w:ascii="Times New Roman" w:hAnsi="Times New Roman"/>
        </w:rPr>
        <w:t>prawdą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oraz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zostały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przedstawione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zgonie</w:t>
      </w:r>
      <w:proofErr w:type="spellEnd"/>
      <w:r w:rsidRPr="00162C4C">
        <w:rPr>
          <w:rFonts w:ascii="Times New Roman" w:hAnsi="Times New Roman"/>
        </w:rPr>
        <w:t xml:space="preserve"> z </w:t>
      </w:r>
      <w:proofErr w:type="spellStart"/>
      <w:r w:rsidRPr="00162C4C">
        <w:rPr>
          <w:rFonts w:ascii="Times New Roman" w:hAnsi="Times New Roman"/>
        </w:rPr>
        <w:t>prawdą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oraz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zostały</w:t>
      </w:r>
      <w:proofErr w:type="spellEnd"/>
      <w:r w:rsidRPr="00162C4C">
        <w:rPr>
          <w:rFonts w:ascii="Times New Roman" w:hAnsi="Times New Roman"/>
        </w:rPr>
        <w:t xml:space="preserve"> z </w:t>
      </w:r>
      <w:proofErr w:type="spellStart"/>
      <w:r w:rsidRPr="00162C4C">
        <w:rPr>
          <w:rFonts w:ascii="Times New Roman" w:hAnsi="Times New Roman"/>
        </w:rPr>
        <w:t>pełną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świadomością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konsekwencji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wprowadzenia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Zamawiającego</w:t>
      </w:r>
      <w:proofErr w:type="spellEnd"/>
      <w:r w:rsidRPr="00162C4C">
        <w:rPr>
          <w:rFonts w:ascii="Times New Roman" w:hAnsi="Times New Roman"/>
        </w:rPr>
        <w:t xml:space="preserve"> w </w:t>
      </w:r>
      <w:proofErr w:type="spellStart"/>
      <w:r w:rsidRPr="00162C4C">
        <w:rPr>
          <w:rFonts w:ascii="Times New Roman" w:hAnsi="Times New Roman"/>
        </w:rPr>
        <w:t>błąd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przy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przedstawianiu</w:t>
      </w:r>
      <w:proofErr w:type="spellEnd"/>
      <w:r w:rsidRPr="00162C4C">
        <w:rPr>
          <w:rFonts w:ascii="Times New Roman" w:hAnsi="Times New Roman"/>
        </w:rPr>
        <w:t xml:space="preserve"> </w:t>
      </w:r>
      <w:proofErr w:type="spellStart"/>
      <w:r w:rsidRPr="00162C4C">
        <w:rPr>
          <w:rFonts w:ascii="Times New Roman" w:hAnsi="Times New Roman"/>
        </w:rPr>
        <w:t>informacji</w:t>
      </w:r>
      <w:proofErr w:type="spellEnd"/>
      <w:r w:rsidRPr="00162C4C">
        <w:rPr>
          <w:rFonts w:ascii="Times New Roman" w:hAnsi="Times New Roman"/>
        </w:rPr>
        <w:t>.</w:t>
      </w:r>
    </w:p>
    <w:p w14:paraId="792CF3DF" w14:textId="77777777"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sz w:val="22"/>
          <w:szCs w:val="22"/>
          <w:lang w:val="pl-PL"/>
        </w:rPr>
      </w:pPr>
    </w:p>
    <w:p w14:paraId="4C949AE9" w14:textId="77777777" w:rsidR="009235B0" w:rsidRPr="00162C4C" w:rsidRDefault="009235B0" w:rsidP="00162C4C">
      <w:pPr>
        <w:spacing w:line="360" w:lineRule="auto"/>
        <w:jc w:val="both"/>
        <w:rPr>
          <w:i/>
          <w:sz w:val="22"/>
          <w:szCs w:val="22"/>
          <w:lang w:val="pl-PL"/>
        </w:rPr>
      </w:pPr>
    </w:p>
    <w:sectPr w:rsidR="009235B0" w:rsidRPr="00162C4C" w:rsidSect="003E66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779DA" w14:textId="77777777" w:rsidR="00080C7B" w:rsidRDefault="00080C7B" w:rsidP="00AC1A4B">
      <w:r>
        <w:separator/>
      </w:r>
    </w:p>
  </w:endnote>
  <w:endnote w:type="continuationSeparator" w:id="0">
    <w:p w14:paraId="4E9427EF" w14:textId="77777777" w:rsidR="00080C7B" w:rsidRDefault="00080C7B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04E63" w14:textId="77777777" w:rsidR="00080C7B" w:rsidRDefault="00080C7B" w:rsidP="00AC1A4B">
      <w:r>
        <w:separator/>
      </w:r>
    </w:p>
  </w:footnote>
  <w:footnote w:type="continuationSeparator" w:id="0">
    <w:p w14:paraId="1925287F" w14:textId="77777777" w:rsidR="00080C7B" w:rsidRDefault="00080C7B" w:rsidP="00AC1A4B">
      <w:r>
        <w:continuationSeparator/>
      </w:r>
    </w:p>
  </w:footnote>
  <w:footnote w:id="1">
    <w:p w14:paraId="6612ABF3" w14:textId="77777777" w:rsidR="00162C4C" w:rsidRPr="00721DFB" w:rsidRDefault="00162C4C" w:rsidP="00162C4C">
      <w:pPr>
        <w:jc w:val="both"/>
        <w:rPr>
          <w:color w:val="222222"/>
          <w:sz w:val="16"/>
          <w:szCs w:val="16"/>
        </w:rPr>
      </w:pPr>
      <w:r w:rsidRPr="00721DFB">
        <w:rPr>
          <w:rStyle w:val="Odwoanieprzypisudolnego"/>
        </w:rPr>
        <w:footnoteRef/>
      </w:r>
      <w:r w:rsidRPr="00721DFB">
        <w:t xml:space="preserve"> </w:t>
      </w:r>
      <w:r w:rsidRPr="00721DFB">
        <w:rPr>
          <w:rStyle w:val="Odwoanieprzypisudolnego"/>
          <w:sz w:val="16"/>
          <w:szCs w:val="16"/>
        </w:rPr>
        <w:footnoteRef/>
      </w:r>
      <w:r w:rsidRPr="00721DFB">
        <w:rPr>
          <w:sz w:val="16"/>
          <w:szCs w:val="16"/>
        </w:rPr>
        <w:t xml:space="preserve"> </w:t>
      </w:r>
      <w:r w:rsidRPr="00721DFB">
        <w:rPr>
          <w:color w:val="222222"/>
          <w:sz w:val="16"/>
          <w:szCs w:val="16"/>
        </w:rPr>
        <w:t xml:space="preserve">Zgodnie z treścią art. 7 ust. 1 ustawy z dnia 13 kwietnia 2022 r. </w:t>
      </w:r>
      <w:r w:rsidRPr="00721DF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21DFB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55B6596" w14:textId="77777777" w:rsidR="00162C4C" w:rsidRPr="00721DFB" w:rsidRDefault="00162C4C" w:rsidP="00162C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55234D" w14:textId="77777777" w:rsidR="00162C4C" w:rsidRPr="00721DFB" w:rsidRDefault="00162C4C" w:rsidP="00162C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382BE5" w14:textId="77777777" w:rsidR="00162C4C" w:rsidRDefault="00162C4C" w:rsidP="00162C4C">
      <w:pPr>
        <w:pStyle w:val="Tekstprzypisudolnego"/>
      </w:pPr>
      <w:r w:rsidRPr="00721DFB">
        <w:rPr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A7EB8" w14:textId="77777777" w:rsidR="0050153C" w:rsidRPr="00E82316" w:rsidRDefault="0050153C" w:rsidP="00AB3204">
    <w:pPr>
      <w:spacing w:line="276" w:lineRule="auto"/>
      <w:jc w:val="right"/>
      <w:rPr>
        <w:rFonts w:eastAsia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DC02E9D"/>
    <w:multiLevelType w:val="hybridMultilevel"/>
    <w:tmpl w:val="E8882B9A"/>
    <w:lvl w:ilvl="0" w:tplc="10DAE7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7967CB"/>
    <w:multiLevelType w:val="hybridMultilevel"/>
    <w:tmpl w:val="3E84CDB4"/>
    <w:lvl w:ilvl="0" w:tplc="ED4044F4">
      <w:start w:val="2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3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9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3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5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8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1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14510405">
    <w:abstractNumId w:val="47"/>
  </w:num>
  <w:num w:numId="2" w16cid:durableId="39987540">
    <w:abstractNumId w:val="38"/>
  </w:num>
  <w:num w:numId="3" w16cid:durableId="298338393">
    <w:abstractNumId w:val="39"/>
  </w:num>
  <w:num w:numId="4" w16cid:durableId="1571887740">
    <w:abstractNumId w:val="22"/>
  </w:num>
  <w:num w:numId="5" w16cid:durableId="1634364157">
    <w:abstractNumId w:val="46"/>
  </w:num>
  <w:num w:numId="6" w16cid:durableId="1314405290">
    <w:abstractNumId w:val="18"/>
  </w:num>
  <w:num w:numId="7" w16cid:durableId="1965498876">
    <w:abstractNumId w:val="24"/>
  </w:num>
  <w:num w:numId="8" w16cid:durableId="1927151772">
    <w:abstractNumId w:val="35"/>
  </w:num>
  <w:num w:numId="9" w16cid:durableId="1021470756">
    <w:abstractNumId w:val="33"/>
  </w:num>
  <w:num w:numId="10" w16cid:durableId="2118675204">
    <w:abstractNumId w:val="34"/>
  </w:num>
  <w:num w:numId="11" w16cid:durableId="2028943013">
    <w:abstractNumId w:val="44"/>
  </w:num>
  <w:num w:numId="12" w16cid:durableId="724791397">
    <w:abstractNumId w:val="31"/>
  </w:num>
  <w:num w:numId="13" w16cid:durableId="260601747">
    <w:abstractNumId w:val="40"/>
  </w:num>
  <w:num w:numId="14" w16cid:durableId="2135439317">
    <w:abstractNumId w:val="42"/>
  </w:num>
  <w:num w:numId="15" w16cid:durableId="837766882">
    <w:abstractNumId w:val="41"/>
  </w:num>
  <w:num w:numId="16" w16cid:durableId="1156994223">
    <w:abstractNumId w:val="26"/>
  </w:num>
  <w:num w:numId="17" w16cid:durableId="116917858">
    <w:abstractNumId w:val="36"/>
  </w:num>
  <w:num w:numId="18" w16cid:durableId="1665015655">
    <w:abstractNumId w:val="43"/>
  </w:num>
  <w:num w:numId="19" w16cid:durableId="372583897">
    <w:abstractNumId w:val="49"/>
  </w:num>
  <w:num w:numId="20" w16cid:durableId="967856613">
    <w:abstractNumId w:val="29"/>
  </w:num>
  <w:num w:numId="21" w16cid:durableId="2011061468">
    <w:abstractNumId w:val="50"/>
  </w:num>
  <w:num w:numId="22" w16cid:durableId="811991046">
    <w:abstractNumId w:val="17"/>
  </w:num>
  <w:num w:numId="23" w16cid:durableId="1459763773">
    <w:abstractNumId w:val="45"/>
  </w:num>
  <w:num w:numId="24" w16cid:durableId="1646473216">
    <w:abstractNumId w:val="37"/>
  </w:num>
  <w:num w:numId="25" w16cid:durableId="1620262724">
    <w:abstractNumId w:val="27"/>
  </w:num>
  <w:num w:numId="26" w16cid:durableId="998383226">
    <w:abstractNumId w:val="30"/>
  </w:num>
  <w:num w:numId="27" w16cid:durableId="917639182">
    <w:abstractNumId w:val="51"/>
  </w:num>
  <w:num w:numId="28" w16cid:durableId="1074860647">
    <w:abstractNumId w:val="25"/>
  </w:num>
  <w:num w:numId="29" w16cid:durableId="1038814934">
    <w:abstractNumId w:val="48"/>
  </w:num>
  <w:num w:numId="30" w16cid:durableId="1466967462">
    <w:abstractNumId w:val="32"/>
  </w:num>
  <w:num w:numId="31" w16cid:durableId="179786408">
    <w:abstractNumId w:val="21"/>
  </w:num>
  <w:num w:numId="32" w16cid:durableId="1374578919">
    <w:abstractNumId w:val="2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160A5"/>
    <w:rsid w:val="000210DD"/>
    <w:rsid w:val="0002205F"/>
    <w:rsid w:val="00033C13"/>
    <w:rsid w:val="0003731D"/>
    <w:rsid w:val="00042D20"/>
    <w:rsid w:val="000518F2"/>
    <w:rsid w:val="000543C5"/>
    <w:rsid w:val="00061448"/>
    <w:rsid w:val="0007624C"/>
    <w:rsid w:val="00080C7B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352E"/>
    <w:rsid w:val="000E528D"/>
    <w:rsid w:val="000E5EBD"/>
    <w:rsid w:val="000F3226"/>
    <w:rsid w:val="000F3E0A"/>
    <w:rsid w:val="000F449D"/>
    <w:rsid w:val="000F495C"/>
    <w:rsid w:val="000F5672"/>
    <w:rsid w:val="00100FC6"/>
    <w:rsid w:val="00101289"/>
    <w:rsid w:val="001030B9"/>
    <w:rsid w:val="001035D2"/>
    <w:rsid w:val="00103B7F"/>
    <w:rsid w:val="00111F96"/>
    <w:rsid w:val="00112E24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6601"/>
    <w:rsid w:val="001575B6"/>
    <w:rsid w:val="00162C4C"/>
    <w:rsid w:val="00166101"/>
    <w:rsid w:val="00170D50"/>
    <w:rsid w:val="00174305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51FA"/>
    <w:rsid w:val="001C0B7A"/>
    <w:rsid w:val="001C1165"/>
    <w:rsid w:val="001C3D2B"/>
    <w:rsid w:val="001C4935"/>
    <w:rsid w:val="001C6416"/>
    <w:rsid w:val="001C681A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6B43"/>
    <w:rsid w:val="0021568A"/>
    <w:rsid w:val="0022369A"/>
    <w:rsid w:val="002310DD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0FBD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8CE"/>
    <w:rsid w:val="00290F52"/>
    <w:rsid w:val="002913C2"/>
    <w:rsid w:val="00295DA5"/>
    <w:rsid w:val="00297BAD"/>
    <w:rsid w:val="002A20F6"/>
    <w:rsid w:val="002A2E2C"/>
    <w:rsid w:val="002A301D"/>
    <w:rsid w:val="002A380C"/>
    <w:rsid w:val="002A65B0"/>
    <w:rsid w:val="002A7262"/>
    <w:rsid w:val="002B40B0"/>
    <w:rsid w:val="002B5FE5"/>
    <w:rsid w:val="002B6174"/>
    <w:rsid w:val="002B63AA"/>
    <w:rsid w:val="002C16A1"/>
    <w:rsid w:val="002C2013"/>
    <w:rsid w:val="002C21DF"/>
    <w:rsid w:val="002C5EB9"/>
    <w:rsid w:val="002D23CB"/>
    <w:rsid w:val="002D2663"/>
    <w:rsid w:val="002D72E3"/>
    <w:rsid w:val="002E2B97"/>
    <w:rsid w:val="002E5487"/>
    <w:rsid w:val="002E7D03"/>
    <w:rsid w:val="002F6C32"/>
    <w:rsid w:val="003021A4"/>
    <w:rsid w:val="0030424F"/>
    <w:rsid w:val="003051F3"/>
    <w:rsid w:val="003144A6"/>
    <w:rsid w:val="00316BA5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14E"/>
    <w:rsid w:val="00366125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D5322"/>
    <w:rsid w:val="003E21F8"/>
    <w:rsid w:val="003E2F5A"/>
    <w:rsid w:val="003E42F6"/>
    <w:rsid w:val="003E6664"/>
    <w:rsid w:val="003F3993"/>
    <w:rsid w:val="00403A20"/>
    <w:rsid w:val="00404498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44F46"/>
    <w:rsid w:val="0045421E"/>
    <w:rsid w:val="004572A4"/>
    <w:rsid w:val="00457BE6"/>
    <w:rsid w:val="00460775"/>
    <w:rsid w:val="0046273F"/>
    <w:rsid w:val="00470AE3"/>
    <w:rsid w:val="004719A8"/>
    <w:rsid w:val="00472680"/>
    <w:rsid w:val="00474A25"/>
    <w:rsid w:val="004814D7"/>
    <w:rsid w:val="004818B6"/>
    <w:rsid w:val="00485CF2"/>
    <w:rsid w:val="004862BF"/>
    <w:rsid w:val="0049194D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153C"/>
    <w:rsid w:val="00502EF4"/>
    <w:rsid w:val="00503C33"/>
    <w:rsid w:val="00507FBE"/>
    <w:rsid w:val="005101FE"/>
    <w:rsid w:val="005103BD"/>
    <w:rsid w:val="005104D2"/>
    <w:rsid w:val="0051417F"/>
    <w:rsid w:val="00515800"/>
    <w:rsid w:val="00515A1A"/>
    <w:rsid w:val="00515AA6"/>
    <w:rsid w:val="00516F5E"/>
    <w:rsid w:val="00517F10"/>
    <w:rsid w:val="005229E8"/>
    <w:rsid w:val="00522D59"/>
    <w:rsid w:val="00527758"/>
    <w:rsid w:val="00530870"/>
    <w:rsid w:val="00531256"/>
    <w:rsid w:val="005327EF"/>
    <w:rsid w:val="00535B4A"/>
    <w:rsid w:val="005366E6"/>
    <w:rsid w:val="00537B52"/>
    <w:rsid w:val="0054433C"/>
    <w:rsid w:val="00544C5D"/>
    <w:rsid w:val="0054558D"/>
    <w:rsid w:val="00546BFD"/>
    <w:rsid w:val="00550CA5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76CA"/>
    <w:rsid w:val="00580263"/>
    <w:rsid w:val="005831DC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1219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1F27"/>
    <w:rsid w:val="00662FFB"/>
    <w:rsid w:val="00667025"/>
    <w:rsid w:val="006802C0"/>
    <w:rsid w:val="00680650"/>
    <w:rsid w:val="00681614"/>
    <w:rsid w:val="006877F8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82C97"/>
    <w:rsid w:val="00785F80"/>
    <w:rsid w:val="0079333B"/>
    <w:rsid w:val="007949BB"/>
    <w:rsid w:val="007A2D3A"/>
    <w:rsid w:val="007A3547"/>
    <w:rsid w:val="007B2F9B"/>
    <w:rsid w:val="007B701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1CC8"/>
    <w:rsid w:val="0080214E"/>
    <w:rsid w:val="008048BE"/>
    <w:rsid w:val="00810052"/>
    <w:rsid w:val="00810851"/>
    <w:rsid w:val="00812616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54B85"/>
    <w:rsid w:val="00870385"/>
    <w:rsid w:val="008706E2"/>
    <w:rsid w:val="008717D9"/>
    <w:rsid w:val="008745E9"/>
    <w:rsid w:val="00875D96"/>
    <w:rsid w:val="00877524"/>
    <w:rsid w:val="00886DC9"/>
    <w:rsid w:val="00887D68"/>
    <w:rsid w:val="00893D20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12DC3"/>
    <w:rsid w:val="00915C3C"/>
    <w:rsid w:val="00916A5E"/>
    <w:rsid w:val="00920E11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757A3"/>
    <w:rsid w:val="009805D8"/>
    <w:rsid w:val="0098553A"/>
    <w:rsid w:val="00985D96"/>
    <w:rsid w:val="00992E88"/>
    <w:rsid w:val="009A0997"/>
    <w:rsid w:val="009A1A30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7CD"/>
    <w:rsid w:val="00A01D5E"/>
    <w:rsid w:val="00A029A4"/>
    <w:rsid w:val="00A02AEB"/>
    <w:rsid w:val="00A03F64"/>
    <w:rsid w:val="00A055AE"/>
    <w:rsid w:val="00A10748"/>
    <w:rsid w:val="00A11359"/>
    <w:rsid w:val="00A214DB"/>
    <w:rsid w:val="00A3672D"/>
    <w:rsid w:val="00A4210D"/>
    <w:rsid w:val="00A447AD"/>
    <w:rsid w:val="00A45003"/>
    <w:rsid w:val="00A46220"/>
    <w:rsid w:val="00A57B18"/>
    <w:rsid w:val="00A654C3"/>
    <w:rsid w:val="00A703B4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204"/>
    <w:rsid w:val="00AB3CA3"/>
    <w:rsid w:val="00AB4A0A"/>
    <w:rsid w:val="00AC1A4B"/>
    <w:rsid w:val="00AC4D34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17BB5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43C87"/>
    <w:rsid w:val="00B51CEA"/>
    <w:rsid w:val="00B56E4B"/>
    <w:rsid w:val="00B614C2"/>
    <w:rsid w:val="00B6652B"/>
    <w:rsid w:val="00B66763"/>
    <w:rsid w:val="00B66EC4"/>
    <w:rsid w:val="00B7142D"/>
    <w:rsid w:val="00B81075"/>
    <w:rsid w:val="00B8323E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C7484"/>
    <w:rsid w:val="00BD0693"/>
    <w:rsid w:val="00BD11C1"/>
    <w:rsid w:val="00BE2F0C"/>
    <w:rsid w:val="00BE5AA3"/>
    <w:rsid w:val="00BF2CD7"/>
    <w:rsid w:val="00BF4048"/>
    <w:rsid w:val="00BF4155"/>
    <w:rsid w:val="00BF7925"/>
    <w:rsid w:val="00C0232F"/>
    <w:rsid w:val="00C057C2"/>
    <w:rsid w:val="00C063BD"/>
    <w:rsid w:val="00C1393F"/>
    <w:rsid w:val="00C21EFC"/>
    <w:rsid w:val="00C22D39"/>
    <w:rsid w:val="00C24ED3"/>
    <w:rsid w:val="00C3247D"/>
    <w:rsid w:val="00C33CB9"/>
    <w:rsid w:val="00C36134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738"/>
    <w:rsid w:val="00C82D28"/>
    <w:rsid w:val="00C861FF"/>
    <w:rsid w:val="00C86B48"/>
    <w:rsid w:val="00C92D43"/>
    <w:rsid w:val="00C93B51"/>
    <w:rsid w:val="00C962E3"/>
    <w:rsid w:val="00CB0645"/>
    <w:rsid w:val="00CB20B6"/>
    <w:rsid w:val="00CB233F"/>
    <w:rsid w:val="00CB607A"/>
    <w:rsid w:val="00CB7739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1CBB"/>
    <w:rsid w:val="00DA232C"/>
    <w:rsid w:val="00DB2896"/>
    <w:rsid w:val="00DB58C2"/>
    <w:rsid w:val="00DC13B8"/>
    <w:rsid w:val="00DC3AD5"/>
    <w:rsid w:val="00DD48BB"/>
    <w:rsid w:val="00DD7798"/>
    <w:rsid w:val="00DD7D43"/>
    <w:rsid w:val="00DE10C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2484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2316"/>
    <w:rsid w:val="00E84950"/>
    <w:rsid w:val="00E8713F"/>
    <w:rsid w:val="00E9217E"/>
    <w:rsid w:val="00E93065"/>
    <w:rsid w:val="00E93DC1"/>
    <w:rsid w:val="00E96193"/>
    <w:rsid w:val="00EA0872"/>
    <w:rsid w:val="00EA7159"/>
    <w:rsid w:val="00EB1605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776C0"/>
    <w:rsid w:val="00F84E28"/>
    <w:rsid w:val="00F8563D"/>
    <w:rsid w:val="00F87359"/>
    <w:rsid w:val="00F87512"/>
    <w:rsid w:val="00F8758E"/>
    <w:rsid w:val="00F90F36"/>
    <w:rsid w:val="00F9137D"/>
    <w:rsid w:val="00F9364A"/>
    <w:rsid w:val="00F94645"/>
    <w:rsid w:val="00F94C31"/>
    <w:rsid w:val="00F96317"/>
    <w:rsid w:val="00FA043F"/>
    <w:rsid w:val="00FA2CC7"/>
    <w:rsid w:val="00FB12C5"/>
    <w:rsid w:val="00FB4B39"/>
    <w:rsid w:val="00FB6AAD"/>
    <w:rsid w:val="00FC0488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FAFE4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paragraph" w:styleId="NormalnyWeb">
    <w:name w:val="Normal (Web)"/>
    <w:basedOn w:val="Normalny"/>
    <w:unhideWhenUsed/>
    <w:rsid w:val="00C22D39"/>
    <w:rPr>
      <w:rFonts w:eastAsia="Calibri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4F9E0-F7C0-4523-82A0-8D5C227F1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564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Adam Kozicki</cp:lastModifiedBy>
  <cp:revision>38</cp:revision>
  <cp:lastPrinted>2021-06-25T12:54:00Z</cp:lastPrinted>
  <dcterms:created xsi:type="dcterms:W3CDTF">2021-02-17T13:08:00Z</dcterms:created>
  <dcterms:modified xsi:type="dcterms:W3CDTF">2026-03-19T09:22:00Z</dcterms:modified>
</cp:coreProperties>
</file>